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4C360" w14:textId="77777777" w:rsidR="00490981" w:rsidRPr="004030E0" w:rsidRDefault="00490981" w:rsidP="00490981">
      <w:pPr>
        <w:jc w:val="both"/>
        <w:rPr>
          <w:rFonts w:ascii="Arial" w:hAnsi="Arial" w:cs="Arial"/>
          <w:b/>
          <w:i/>
          <w:color w:val="EE0000"/>
          <w:sz w:val="22"/>
          <w:szCs w:val="22"/>
        </w:rPr>
      </w:pPr>
      <w:r w:rsidRPr="004030E0">
        <w:rPr>
          <w:rFonts w:ascii="Arial" w:hAnsi="Arial" w:cs="Arial"/>
          <w:b/>
          <w:color w:val="EE0000"/>
          <w:sz w:val="22"/>
          <w:szCs w:val="22"/>
        </w:rPr>
        <w:t>Opomba: Vzor</w:t>
      </w:r>
      <w:r>
        <w:rPr>
          <w:rFonts w:ascii="Arial" w:hAnsi="Arial" w:cs="Arial"/>
          <w:b/>
          <w:color w:val="EE0000"/>
          <w:sz w:val="22"/>
          <w:szCs w:val="22"/>
        </w:rPr>
        <w:t>ec</w:t>
      </w:r>
      <w:r w:rsidRPr="004030E0">
        <w:rPr>
          <w:rFonts w:ascii="Arial" w:hAnsi="Arial" w:cs="Arial"/>
          <w:b/>
          <w:color w:val="EE0000"/>
          <w:sz w:val="22"/>
          <w:szCs w:val="22"/>
        </w:rPr>
        <w:t xml:space="preserve"> pogodbe </w:t>
      </w:r>
      <w:r w:rsidRPr="004030E0">
        <w:rPr>
          <w:rFonts w:ascii="Arial" w:hAnsi="Arial" w:cs="Arial"/>
          <w:b/>
          <w:color w:val="EE0000"/>
          <w:sz w:val="22"/>
          <w:szCs w:val="22"/>
          <w:u w:val="single"/>
        </w:rPr>
        <w:t>ni potrebno</w:t>
      </w:r>
      <w:r w:rsidRPr="004030E0">
        <w:rPr>
          <w:rFonts w:ascii="Arial" w:hAnsi="Arial" w:cs="Arial"/>
          <w:b/>
          <w:color w:val="EE0000"/>
          <w:sz w:val="22"/>
          <w:szCs w:val="22"/>
        </w:rPr>
        <w:t xml:space="preserve"> priložiti k vlogi!</w:t>
      </w:r>
    </w:p>
    <w:p w14:paraId="4F282000" w14:textId="77777777" w:rsidR="00490981" w:rsidRDefault="00490981" w:rsidP="00490981">
      <w:pPr>
        <w:rPr>
          <w:rFonts w:ascii="Arial" w:hAnsi="Arial" w:cs="Arial"/>
          <w:i/>
          <w:sz w:val="22"/>
          <w:szCs w:val="22"/>
        </w:rPr>
      </w:pPr>
    </w:p>
    <w:p w14:paraId="51608FF1" w14:textId="77777777" w:rsidR="00490981" w:rsidRDefault="00490981" w:rsidP="00490981">
      <w:pPr>
        <w:rPr>
          <w:rFonts w:ascii="Arial" w:hAnsi="Arial" w:cs="Arial"/>
          <w:i/>
          <w:sz w:val="22"/>
          <w:szCs w:val="22"/>
        </w:rPr>
      </w:pPr>
    </w:p>
    <w:p w14:paraId="007EF8A1" w14:textId="77777777" w:rsidR="00490981" w:rsidRPr="003B423E" w:rsidRDefault="00490981" w:rsidP="00490981">
      <w:pPr>
        <w:rPr>
          <w:rFonts w:ascii="Arial" w:hAnsi="Arial" w:cs="Arial"/>
          <w:i/>
          <w:sz w:val="22"/>
          <w:szCs w:val="22"/>
        </w:rPr>
      </w:pPr>
      <w:r w:rsidRPr="003B423E">
        <w:rPr>
          <w:rFonts w:ascii="Arial" w:hAnsi="Arial" w:cs="Arial"/>
          <w:i/>
          <w:sz w:val="22"/>
          <w:szCs w:val="22"/>
        </w:rPr>
        <w:t xml:space="preserve">*Občina </w:t>
      </w:r>
      <w:r>
        <w:rPr>
          <w:rFonts w:ascii="Arial" w:hAnsi="Arial" w:cs="Arial"/>
          <w:i/>
          <w:sz w:val="22"/>
          <w:szCs w:val="22"/>
        </w:rPr>
        <w:t xml:space="preserve">Sežana </w:t>
      </w:r>
      <w:r w:rsidRPr="003B423E">
        <w:rPr>
          <w:rFonts w:ascii="Arial" w:hAnsi="Arial" w:cs="Arial"/>
          <w:i/>
          <w:sz w:val="22"/>
          <w:szCs w:val="22"/>
        </w:rPr>
        <w:t xml:space="preserve">si pridržuje pravico do spremembe priloženega vzorca pogodbe pred podpisom pogodbe. </w:t>
      </w:r>
    </w:p>
    <w:p w14:paraId="2214F76E" w14:textId="1851D46A" w:rsidR="00490981" w:rsidRPr="003B423E" w:rsidRDefault="00490981" w:rsidP="00490981">
      <w:pPr>
        <w:rPr>
          <w:rFonts w:ascii="Arial" w:hAnsi="Arial" w:cs="Arial"/>
          <w:sz w:val="22"/>
          <w:szCs w:val="22"/>
        </w:rPr>
      </w:pPr>
      <w:r w:rsidRPr="003B423E">
        <w:rPr>
          <w:rFonts w:ascii="Arial" w:hAnsi="Arial" w:cs="Arial"/>
          <w:i/>
          <w:sz w:val="22"/>
          <w:szCs w:val="22"/>
        </w:rPr>
        <w:t>** s podpisom Izjave št.</w:t>
      </w:r>
      <w:r>
        <w:rPr>
          <w:rFonts w:ascii="Arial" w:hAnsi="Arial" w:cs="Arial"/>
          <w:i/>
          <w:sz w:val="22"/>
          <w:szCs w:val="22"/>
        </w:rPr>
        <w:t xml:space="preserve"> </w:t>
      </w:r>
      <w:r w:rsidR="009941DB">
        <w:rPr>
          <w:rFonts w:ascii="Arial" w:hAnsi="Arial" w:cs="Arial"/>
          <w:i/>
          <w:sz w:val="22"/>
          <w:szCs w:val="22"/>
        </w:rPr>
        <w:t>1</w:t>
      </w:r>
      <w:r w:rsidRPr="003B423E">
        <w:rPr>
          <w:rFonts w:ascii="Arial" w:hAnsi="Arial" w:cs="Arial"/>
          <w:i/>
          <w:sz w:val="22"/>
          <w:szCs w:val="22"/>
        </w:rPr>
        <w:t xml:space="preserve"> se strinjate z vsemi določili vzorca pogodbe</w:t>
      </w:r>
    </w:p>
    <w:p w14:paraId="1965009F" w14:textId="77777777" w:rsidR="00490981" w:rsidRPr="00001443" w:rsidRDefault="00490981" w:rsidP="00490981">
      <w:pPr>
        <w:jc w:val="both"/>
        <w:rPr>
          <w:rFonts w:ascii="Arial" w:hAnsi="Arial" w:cs="Arial"/>
          <w:b/>
          <w:color w:val="800000"/>
          <w:sz w:val="30"/>
        </w:rPr>
      </w:pPr>
    </w:p>
    <w:p w14:paraId="52D58194"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b/>
          <w:sz w:val="22"/>
          <w:szCs w:val="22"/>
        </w:rPr>
        <w:t>OBČINA SEŽANA</w:t>
      </w:r>
    </w:p>
    <w:p w14:paraId="63D8FA98" w14:textId="77777777" w:rsidR="00490981" w:rsidRPr="006425E8" w:rsidRDefault="00490981" w:rsidP="00490981">
      <w:pPr>
        <w:tabs>
          <w:tab w:val="num" w:pos="432"/>
        </w:tabs>
        <w:ind w:left="432" w:hanging="432"/>
        <w:jc w:val="both"/>
        <w:rPr>
          <w:rFonts w:ascii="Arial" w:hAnsi="Arial"/>
          <w:b/>
          <w:sz w:val="22"/>
          <w:szCs w:val="22"/>
        </w:rPr>
      </w:pPr>
      <w:r w:rsidRPr="006425E8">
        <w:rPr>
          <w:rFonts w:ascii="Arial" w:hAnsi="Arial"/>
          <w:b/>
          <w:sz w:val="22"/>
          <w:szCs w:val="22"/>
        </w:rPr>
        <w:t>Partizanska cesta 4</w:t>
      </w:r>
    </w:p>
    <w:p w14:paraId="16128A10" w14:textId="77777777" w:rsidR="00490981" w:rsidRPr="006425E8" w:rsidRDefault="00490981" w:rsidP="00490981">
      <w:pPr>
        <w:tabs>
          <w:tab w:val="num" w:pos="432"/>
        </w:tabs>
        <w:ind w:left="432" w:hanging="432"/>
        <w:jc w:val="both"/>
        <w:rPr>
          <w:rFonts w:ascii="Arial" w:hAnsi="Arial"/>
          <w:b/>
          <w:sz w:val="22"/>
          <w:szCs w:val="22"/>
        </w:rPr>
      </w:pPr>
      <w:r w:rsidRPr="006425E8">
        <w:rPr>
          <w:rFonts w:ascii="Arial" w:hAnsi="Arial"/>
          <w:b/>
          <w:sz w:val="22"/>
          <w:szCs w:val="22"/>
        </w:rPr>
        <w:t>6210 Sežana</w:t>
      </w:r>
    </w:p>
    <w:p w14:paraId="6047506B"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 xml:space="preserve">ki jo zastopa župan </w:t>
      </w:r>
      <w:r>
        <w:rPr>
          <w:rFonts w:ascii="Arial" w:hAnsi="Arial"/>
          <w:sz w:val="22"/>
          <w:szCs w:val="22"/>
        </w:rPr>
        <w:t>Andrej Sila</w:t>
      </w:r>
    </w:p>
    <w:p w14:paraId="2AE4F316"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ID za DDV: SI 66378443</w:t>
      </w:r>
    </w:p>
    <w:p w14:paraId="2C4E6125"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 xml:space="preserve">(v nadaljevanju: </w:t>
      </w:r>
      <w:r>
        <w:rPr>
          <w:rFonts w:ascii="Arial" w:hAnsi="Arial"/>
          <w:sz w:val="22"/>
          <w:szCs w:val="22"/>
        </w:rPr>
        <w:t>financer</w:t>
      </w:r>
      <w:r w:rsidRPr="006425E8">
        <w:rPr>
          <w:rFonts w:ascii="Arial" w:hAnsi="Arial"/>
          <w:sz w:val="22"/>
          <w:szCs w:val="22"/>
        </w:rPr>
        <w:t>)</w:t>
      </w:r>
    </w:p>
    <w:p w14:paraId="55F18D39" w14:textId="77777777" w:rsidR="00490981" w:rsidRPr="00AA7D8B" w:rsidRDefault="00490981" w:rsidP="00490981">
      <w:pPr>
        <w:tabs>
          <w:tab w:val="num" w:pos="432"/>
        </w:tabs>
        <w:ind w:left="432" w:hanging="432"/>
        <w:jc w:val="both"/>
        <w:rPr>
          <w:rFonts w:ascii="Arial" w:hAnsi="Arial"/>
          <w:sz w:val="14"/>
          <w:szCs w:val="14"/>
        </w:rPr>
      </w:pPr>
    </w:p>
    <w:p w14:paraId="2EC3BA2C"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in</w:t>
      </w:r>
    </w:p>
    <w:p w14:paraId="25C9E421" w14:textId="77777777" w:rsidR="00490981" w:rsidRPr="00AA7D8B" w:rsidRDefault="00490981" w:rsidP="00490981">
      <w:pPr>
        <w:tabs>
          <w:tab w:val="num" w:pos="432"/>
        </w:tabs>
        <w:ind w:left="432" w:hanging="432"/>
        <w:jc w:val="both"/>
        <w:rPr>
          <w:rFonts w:ascii="Arial" w:hAnsi="Arial"/>
          <w:sz w:val="14"/>
          <w:szCs w:val="14"/>
        </w:rPr>
      </w:pPr>
    </w:p>
    <w:p w14:paraId="4D419E07" w14:textId="77777777" w:rsidR="00490981" w:rsidRPr="006425E8" w:rsidRDefault="00490981" w:rsidP="00490981">
      <w:pPr>
        <w:tabs>
          <w:tab w:val="num" w:pos="432"/>
        </w:tabs>
        <w:ind w:left="432" w:hanging="432"/>
        <w:jc w:val="both"/>
        <w:rPr>
          <w:rFonts w:ascii="Arial" w:hAnsi="Arial"/>
          <w:b/>
          <w:sz w:val="22"/>
          <w:szCs w:val="22"/>
        </w:rPr>
      </w:pPr>
      <w:r>
        <w:rPr>
          <w:rFonts w:ascii="Arial" w:hAnsi="Arial"/>
          <w:b/>
          <w:sz w:val="22"/>
          <w:szCs w:val="22"/>
        </w:rPr>
        <w:t>__________</w:t>
      </w:r>
      <w:r w:rsidRPr="006425E8">
        <w:rPr>
          <w:rFonts w:ascii="Arial" w:hAnsi="Arial"/>
          <w:b/>
          <w:sz w:val="22"/>
          <w:szCs w:val="22"/>
        </w:rPr>
        <w:t>___________</w:t>
      </w:r>
    </w:p>
    <w:p w14:paraId="69585CCA" w14:textId="77777777" w:rsidR="00490981" w:rsidRPr="006425E8" w:rsidRDefault="00490981" w:rsidP="00490981">
      <w:pPr>
        <w:tabs>
          <w:tab w:val="num" w:pos="432"/>
        </w:tabs>
        <w:ind w:left="432" w:hanging="432"/>
        <w:jc w:val="both"/>
        <w:rPr>
          <w:rFonts w:ascii="Arial" w:hAnsi="Arial"/>
          <w:b/>
          <w:sz w:val="22"/>
          <w:szCs w:val="22"/>
        </w:rPr>
      </w:pPr>
      <w:r w:rsidRPr="006425E8">
        <w:rPr>
          <w:rFonts w:ascii="Arial" w:hAnsi="Arial"/>
          <w:b/>
          <w:sz w:val="22"/>
          <w:szCs w:val="22"/>
        </w:rPr>
        <w:t>_____________________</w:t>
      </w:r>
    </w:p>
    <w:p w14:paraId="7DECA0F3" w14:textId="77777777" w:rsidR="00490981" w:rsidRPr="006425E8" w:rsidRDefault="00490981" w:rsidP="00490981">
      <w:pPr>
        <w:tabs>
          <w:tab w:val="num" w:pos="432"/>
        </w:tabs>
        <w:ind w:left="432" w:hanging="432"/>
        <w:jc w:val="both"/>
        <w:rPr>
          <w:rFonts w:ascii="Arial" w:hAnsi="Arial"/>
          <w:b/>
          <w:sz w:val="22"/>
          <w:szCs w:val="22"/>
        </w:rPr>
      </w:pPr>
      <w:r w:rsidRPr="006425E8">
        <w:rPr>
          <w:rFonts w:ascii="Arial" w:hAnsi="Arial"/>
          <w:b/>
          <w:sz w:val="22"/>
          <w:szCs w:val="22"/>
        </w:rPr>
        <w:t>_____________________</w:t>
      </w:r>
    </w:p>
    <w:p w14:paraId="79E775DF"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ki ga zastopa predsednik</w:t>
      </w:r>
      <w:r>
        <w:rPr>
          <w:rFonts w:ascii="Arial" w:hAnsi="Arial"/>
          <w:sz w:val="22"/>
          <w:szCs w:val="22"/>
        </w:rPr>
        <w:t>/ca</w:t>
      </w:r>
      <w:r w:rsidRPr="006425E8">
        <w:rPr>
          <w:rFonts w:ascii="Arial" w:hAnsi="Arial"/>
          <w:sz w:val="22"/>
          <w:szCs w:val="22"/>
        </w:rPr>
        <w:t xml:space="preserve"> _____________</w:t>
      </w:r>
    </w:p>
    <w:p w14:paraId="3FA1E5EC"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davčna številka: ____________________</w:t>
      </w:r>
    </w:p>
    <w:p w14:paraId="40FE5697"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(v na</w:t>
      </w:r>
      <w:r>
        <w:rPr>
          <w:rFonts w:ascii="Arial" w:hAnsi="Arial"/>
          <w:sz w:val="22"/>
          <w:szCs w:val="22"/>
        </w:rPr>
        <w:t>daljevanju: uporabnik sredstev</w:t>
      </w:r>
      <w:r w:rsidRPr="006425E8">
        <w:rPr>
          <w:rFonts w:ascii="Arial" w:hAnsi="Arial"/>
          <w:sz w:val="22"/>
          <w:szCs w:val="22"/>
        </w:rPr>
        <w:t>)</w:t>
      </w:r>
    </w:p>
    <w:p w14:paraId="784CC01C" w14:textId="77777777" w:rsidR="00490981" w:rsidRPr="00AA7D8B" w:rsidRDefault="00490981" w:rsidP="00490981">
      <w:pPr>
        <w:tabs>
          <w:tab w:val="num" w:pos="432"/>
        </w:tabs>
        <w:ind w:left="432" w:hanging="432"/>
        <w:jc w:val="both"/>
        <w:rPr>
          <w:rFonts w:ascii="Arial" w:hAnsi="Arial"/>
          <w:sz w:val="14"/>
          <w:szCs w:val="14"/>
        </w:rPr>
      </w:pPr>
    </w:p>
    <w:p w14:paraId="3372E989" w14:textId="77777777" w:rsidR="00490981" w:rsidRPr="006425E8" w:rsidRDefault="00490981" w:rsidP="00490981">
      <w:pPr>
        <w:tabs>
          <w:tab w:val="num" w:pos="432"/>
        </w:tabs>
        <w:ind w:left="432" w:hanging="432"/>
        <w:jc w:val="both"/>
        <w:rPr>
          <w:rFonts w:ascii="Arial" w:hAnsi="Arial"/>
          <w:sz w:val="22"/>
          <w:szCs w:val="22"/>
        </w:rPr>
      </w:pPr>
      <w:r w:rsidRPr="006425E8">
        <w:rPr>
          <w:rFonts w:ascii="Arial" w:hAnsi="Arial"/>
          <w:sz w:val="22"/>
          <w:szCs w:val="22"/>
        </w:rPr>
        <w:t>sklepata</w:t>
      </w:r>
    </w:p>
    <w:p w14:paraId="5A75EDE2" w14:textId="77777777" w:rsidR="00490981" w:rsidRDefault="00490981" w:rsidP="00490981">
      <w:pPr>
        <w:pStyle w:val="Naslov8"/>
        <w:rPr>
          <w:rFonts w:ascii="Arial" w:hAnsi="Arial" w:cs="Arial"/>
          <w:sz w:val="22"/>
          <w:szCs w:val="22"/>
        </w:rPr>
      </w:pPr>
    </w:p>
    <w:p w14:paraId="7933CB05" w14:textId="77777777" w:rsidR="00490981" w:rsidRDefault="00490981" w:rsidP="00490981">
      <w:pPr>
        <w:pStyle w:val="Naslov8"/>
        <w:rPr>
          <w:rFonts w:ascii="Arial" w:hAnsi="Arial" w:cs="Arial"/>
          <w:sz w:val="22"/>
          <w:szCs w:val="22"/>
        </w:rPr>
      </w:pPr>
    </w:p>
    <w:p w14:paraId="53006970" w14:textId="2BA2FEC8" w:rsidR="00490981" w:rsidRPr="00481E00" w:rsidRDefault="00490981" w:rsidP="00481E00">
      <w:pPr>
        <w:pStyle w:val="Naslov8"/>
        <w:jc w:val="center"/>
        <w:rPr>
          <w:rFonts w:ascii="Arial" w:hAnsi="Arial" w:cs="Arial"/>
          <w:b/>
          <w:bCs/>
          <w:i w:val="0"/>
          <w:iCs w:val="0"/>
          <w:sz w:val="22"/>
          <w:szCs w:val="22"/>
        </w:rPr>
      </w:pPr>
      <w:r w:rsidRPr="00481E00">
        <w:rPr>
          <w:rFonts w:ascii="Arial" w:hAnsi="Arial" w:cs="Arial"/>
          <w:b/>
          <w:bCs/>
          <w:i w:val="0"/>
          <w:iCs w:val="0"/>
          <w:sz w:val="22"/>
          <w:szCs w:val="22"/>
        </w:rPr>
        <w:t>POGODBO</w:t>
      </w:r>
    </w:p>
    <w:p w14:paraId="51D9D9CF" w14:textId="2715016B" w:rsidR="00490981" w:rsidRPr="00481E00" w:rsidRDefault="00490981" w:rsidP="00481E00">
      <w:pPr>
        <w:pStyle w:val="Naslov8"/>
        <w:jc w:val="center"/>
        <w:rPr>
          <w:rFonts w:ascii="Arial" w:hAnsi="Arial" w:cs="Arial"/>
          <w:b/>
          <w:bCs/>
          <w:i w:val="0"/>
          <w:iCs w:val="0"/>
          <w:sz w:val="22"/>
          <w:szCs w:val="22"/>
        </w:rPr>
      </w:pPr>
      <w:r w:rsidRPr="00481E00">
        <w:rPr>
          <w:rFonts w:ascii="Arial" w:hAnsi="Arial" w:cs="Arial"/>
          <w:b/>
          <w:bCs/>
          <w:i w:val="0"/>
          <w:iCs w:val="0"/>
          <w:sz w:val="22"/>
          <w:szCs w:val="22"/>
        </w:rPr>
        <w:t>o sofinanciranju dejavnosti turističnih društev in drugih društev,</w:t>
      </w:r>
    </w:p>
    <w:p w14:paraId="2D85B829" w14:textId="6BE439A3" w:rsidR="00490981" w:rsidRPr="00481E00" w:rsidRDefault="00490981" w:rsidP="00481E00">
      <w:pPr>
        <w:pStyle w:val="Naslov8"/>
        <w:jc w:val="center"/>
        <w:rPr>
          <w:rFonts w:ascii="Arial" w:hAnsi="Arial" w:cs="Arial"/>
          <w:b/>
          <w:bCs/>
          <w:i w:val="0"/>
          <w:iCs w:val="0"/>
          <w:sz w:val="22"/>
          <w:szCs w:val="22"/>
        </w:rPr>
      </w:pPr>
      <w:r w:rsidRPr="00481E00">
        <w:rPr>
          <w:rFonts w:ascii="Arial" w:hAnsi="Arial" w:cs="Arial"/>
          <w:b/>
          <w:bCs/>
          <w:i w:val="0"/>
          <w:iCs w:val="0"/>
          <w:sz w:val="22"/>
          <w:szCs w:val="22"/>
        </w:rPr>
        <w:t>ki se ukvarjajo s pospeševanjem turizma</w:t>
      </w:r>
    </w:p>
    <w:p w14:paraId="7DF6CE30" w14:textId="77777777" w:rsidR="00490981" w:rsidRPr="00481E00" w:rsidRDefault="00490981" w:rsidP="00481E00">
      <w:pPr>
        <w:pStyle w:val="Naslov8"/>
        <w:jc w:val="center"/>
        <w:rPr>
          <w:rFonts w:ascii="Arial" w:hAnsi="Arial" w:cs="Arial"/>
          <w:b/>
          <w:bCs/>
          <w:i w:val="0"/>
          <w:iCs w:val="0"/>
          <w:sz w:val="22"/>
          <w:szCs w:val="22"/>
        </w:rPr>
      </w:pPr>
      <w:r w:rsidRPr="00481E00">
        <w:rPr>
          <w:rFonts w:ascii="Arial" w:hAnsi="Arial" w:cs="Arial"/>
          <w:b/>
          <w:bCs/>
          <w:i w:val="0"/>
          <w:iCs w:val="0"/>
          <w:sz w:val="22"/>
          <w:szCs w:val="22"/>
        </w:rPr>
        <w:t>v občini Sežana za leto 2026</w:t>
      </w:r>
    </w:p>
    <w:p w14:paraId="00510AB7" w14:textId="77777777" w:rsidR="00490981" w:rsidRPr="00001443" w:rsidRDefault="00490981" w:rsidP="00490981">
      <w:pPr>
        <w:jc w:val="both"/>
        <w:rPr>
          <w:rFonts w:ascii="Arial" w:hAnsi="Arial" w:cs="Arial"/>
          <w:sz w:val="22"/>
          <w:szCs w:val="22"/>
        </w:rPr>
      </w:pPr>
    </w:p>
    <w:p w14:paraId="4014CAF3" w14:textId="77777777" w:rsidR="00490981" w:rsidRDefault="00490981" w:rsidP="00490981">
      <w:pPr>
        <w:numPr>
          <w:ilvl w:val="0"/>
          <w:numId w:val="1"/>
        </w:numPr>
        <w:jc w:val="center"/>
        <w:rPr>
          <w:rFonts w:ascii="Arial" w:hAnsi="Arial" w:cs="Arial"/>
          <w:sz w:val="22"/>
          <w:szCs w:val="22"/>
        </w:rPr>
      </w:pPr>
      <w:r w:rsidRPr="00001443">
        <w:rPr>
          <w:rFonts w:ascii="Arial" w:hAnsi="Arial" w:cs="Arial"/>
          <w:sz w:val="22"/>
          <w:szCs w:val="22"/>
        </w:rPr>
        <w:t>člen</w:t>
      </w:r>
    </w:p>
    <w:p w14:paraId="78BA9628" w14:textId="77777777" w:rsidR="00490981" w:rsidRPr="00637775" w:rsidRDefault="00490981" w:rsidP="00490981">
      <w:pPr>
        <w:ind w:left="360"/>
        <w:rPr>
          <w:rFonts w:ascii="Arial" w:hAnsi="Arial" w:cs="Arial"/>
          <w:sz w:val="16"/>
          <w:szCs w:val="16"/>
        </w:rPr>
      </w:pPr>
    </w:p>
    <w:p w14:paraId="291F6881" w14:textId="77777777" w:rsidR="00490981" w:rsidRDefault="00490981" w:rsidP="00490981">
      <w:pPr>
        <w:jc w:val="both"/>
        <w:rPr>
          <w:rFonts w:ascii="Arial" w:hAnsi="Arial" w:cs="Arial"/>
          <w:sz w:val="22"/>
          <w:szCs w:val="22"/>
        </w:rPr>
      </w:pPr>
      <w:r w:rsidRPr="00C967DA">
        <w:rPr>
          <w:rFonts w:ascii="Arial" w:hAnsi="Arial" w:cs="Arial"/>
          <w:sz w:val="22"/>
          <w:szCs w:val="22"/>
        </w:rPr>
        <w:t xml:space="preserve">Pogodbeni stranki sta sporazumni, da je predmet te pogodbe sofinanciranje programa </w:t>
      </w:r>
      <w:r>
        <w:rPr>
          <w:rFonts w:ascii="Arial" w:hAnsi="Arial" w:cs="Arial"/>
          <w:sz w:val="22"/>
          <w:szCs w:val="22"/>
        </w:rPr>
        <w:t>uporabnika sredstev</w:t>
      </w:r>
      <w:r w:rsidRPr="00C967DA">
        <w:rPr>
          <w:rFonts w:ascii="Arial" w:hAnsi="Arial" w:cs="Arial"/>
          <w:sz w:val="22"/>
          <w:szCs w:val="22"/>
        </w:rPr>
        <w:t xml:space="preserve"> v skladu</w:t>
      </w:r>
      <w:r>
        <w:rPr>
          <w:rFonts w:ascii="Arial" w:hAnsi="Arial" w:cs="Arial"/>
          <w:sz w:val="22"/>
          <w:szCs w:val="22"/>
        </w:rPr>
        <w:t xml:space="preserve"> z</w:t>
      </w:r>
      <w:r w:rsidRPr="00C967DA">
        <w:rPr>
          <w:rFonts w:ascii="Arial" w:hAnsi="Arial" w:cs="Arial"/>
          <w:sz w:val="22"/>
          <w:szCs w:val="22"/>
        </w:rPr>
        <w:t>:</w:t>
      </w:r>
    </w:p>
    <w:p w14:paraId="34F8ECF6" w14:textId="77777777" w:rsidR="00490981" w:rsidRDefault="00490981" w:rsidP="00490981">
      <w:pPr>
        <w:numPr>
          <w:ilvl w:val="0"/>
          <w:numId w:val="4"/>
        </w:numPr>
        <w:jc w:val="both"/>
        <w:rPr>
          <w:rFonts w:ascii="Arial" w:hAnsi="Arial" w:cs="Arial"/>
          <w:sz w:val="22"/>
          <w:szCs w:val="22"/>
        </w:rPr>
      </w:pPr>
      <w:r>
        <w:rPr>
          <w:rFonts w:ascii="Arial" w:hAnsi="Arial" w:cs="Arial"/>
          <w:color w:val="000000"/>
          <w:sz w:val="22"/>
          <w:szCs w:val="22"/>
        </w:rPr>
        <w:t>Pravilnikom</w:t>
      </w:r>
      <w:r w:rsidRPr="00515A47">
        <w:rPr>
          <w:rFonts w:ascii="Arial" w:hAnsi="Arial" w:cs="Arial"/>
          <w:color w:val="000000"/>
          <w:sz w:val="22"/>
          <w:szCs w:val="22"/>
        </w:rPr>
        <w:t xml:space="preserve"> o merilih za sofinanciranje dejavnosti turističnih društev in drugih društev, ki se ukvarjajo s pospeševanjem razvoja turizma v občini Sežana (Uradni list</w:t>
      </w:r>
      <w:r>
        <w:rPr>
          <w:rFonts w:ascii="Arial" w:hAnsi="Arial" w:cs="Arial"/>
          <w:color w:val="000000"/>
          <w:sz w:val="22"/>
          <w:szCs w:val="22"/>
        </w:rPr>
        <w:t xml:space="preserve"> RS, št. 43/02 in 43/</w:t>
      </w:r>
      <w:r w:rsidRPr="00515A47">
        <w:rPr>
          <w:rFonts w:ascii="Arial" w:hAnsi="Arial" w:cs="Arial"/>
          <w:color w:val="000000"/>
          <w:sz w:val="22"/>
          <w:szCs w:val="22"/>
        </w:rPr>
        <w:t>07)</w:t>
      </w:r>
      <w:r>
        <w:rPr>
          <w:rFonts w:ascii="Arial" w:hAnsi="Arial" w:cs="Arial"/>
          <w:color w:val="000000"/>
          <w:sz w:val="22"/>
          <w:szCs w:val="22"/>
        </w:rPr>
        <w:t xml:space="preserve"> (v nadaljevanju Pravilnik),</w:t>
      </w:r>
    </w:p>
    <w:p w14:paraId="4CA779E0" w14:textId="77777777" w:rsidR="00490981" w:rsidRPr="00AF34D4" w:rsidRDefault="00490981" w:rsidP="00490981">
      <w:pPr>
        <w:numPr>
          <w:ilvl w:val="0"/>
          <w:numId w:val="4"/>
        </w:numPr>
        <w:tabs>
          <w:tab w:val="left" w:pos="360"/>
        </w:tabs>
        <w:suppressAutoHyphens w:val="0"/>
        <w:overflowPunct/>
        <w:autoSpaceDE/>
        <w:jc w:val="both"/>
        <w:textAlignment w:val="auto"/>
        <w:rPr>
          <w:rFonts w:ascii="Arial" w:hAnsi="Arial" w:cs="Arial"/>
          <w:sz w:val="22"/>
          <w:szCs w:val="22"/>
        </w:rPr>
      </w:pPr>
      <w:r w:rsidRPr="00AF34D4">
        <w:rPr>
          <w:rFonts w:ascii="Arial" w:hAnsi="Arial"/>
          <w:sz w:val="22"/>
          <w:szCs w:val="22"/>
        </w:rPr>
        <w:t>Odlokom o proračunu Občine Sežana za leto 202</w:t>
      </w:r>
      <w:r>
        <w:rPr>
          <w:rFonts w:ascii="Arial" w:hAnsi="Arial"/>
          <w:sz w:val="22"/>
          <w:szCs w:val="22"/>
        </w:rPr>
        <w:t>6</w:t>
      </w:r>
      <w:r w:rsidRPr="00AF34D4">
        <w:rPr>
          <w:rFonts w:ascii="Arial" w:hAnsi="Arial"/>
          <w:sz w:val="22"/>
          <w:szCs w:val="22"/>
        </w:rPr>
        <w:t xml:space="preserve"> (Uradni list RS, št. </w:t>
      </w:r>
      <w:r>
        <w:rPr>
          <w:rFonts w:ascii="Arial" w:hAnsi="Arial"/>
          <w:sz w:val="22"/>
          <w:szCs w:val="22"/>
        </w:rPr>
        <w:t>94/25)</w:t>
      </w:r>
    </w:p>
    <w:p w14:paraId="4FFB5E6A" w14:textId="77777777" w:rsidR="00490981" w:rsidRDefault="00490981" w:rsidP="00490981">
      <w:pPr>
        <w:numPr>
          <w:ilvl w:val="0"/>
          <w:numId w:val="4"/>
        </w:numPr>
        <w:tabs>
          <w:tab w:val="left" w:pos="360"/>
        </w:tabs>
        <w:suppressAutoHyphens w:val="0"/>
        <w:overflowPunct/>
        <w:autoSpaceDE/>
        <w:jc w:val="both"/>
        <w:textAlignment w:val="auto"/>
        <w:rPr>
          <w:rFonts w:ascii="Arial" w:hAnsi="Arial" w:cs="Arial"/>
          <w:sz w:val="22"/>
          <w:szCs w:val="22"/>
        </w:rPr>
      </w:pPr>
      <w:r w:rsidRPr="00C83E90">
        <w:rPr>
          <w:rFonts w:ascii="Arial" w:hAnsi="Arial" w:cs="Arial"/>
          <w:sz w:val="22"/>
          <w:szCs w:val="22"/>
        </w:rPr>
        <w:t xml:space="preserve">Javnim razpisom za sofinanciranje dejavnosti turističnih društev in tistih društev, ki se ukvarjajo s pospeševanjem turizma v </w:t>
      </w:r>
      <w:r>
        <w:rPr>
          <w:rFonts w:ascii="Arial" w:hAnsi="Arial" w:cs="Arial"/>
          <w:sz w:val="22"/>
          <w:szCs w:val="22"/>
        </w:rPr>
        <w:t>občini Sežana za leto 2026 objavljen na spletni strani Občine Sežane (www.sezana.si),</w:t>
      </w:r>
    </w:p>
    <w:p w14:paraId="7961F2C1" w14:textId="77777777" w:rsidR="00490981" w:rsidRPr="00C83E90" w:rsidRDefault="00490981" w:rsidP="00490981">
      <w:pPr>
        <w:numPr>
          <w:ilvl w:val="0"/>
          <w:numId w:val="4"/>
        </w:numPr>
        <w:tabs>
          <w:tab w:val="left" w:pos="360"/>
        </w:tabs>
        <w:suppressAutoHyphens w:val="0"/>
        <w:overflowPunct/>
        <w:autoSpaceDE/>
        <w:jc w:val="both"/>
        <w:textAlignment w:val="auto"/>
        <w:rPr>
          <w:rFonts w:ascii="Arial" w:hAnsi="Arial" w:cs="Arial"/>
          <w:sz w:val="22"/>
          <w:szCs w:val="22"/>
        </w:rPr>
      </w:pPr>
      <w:r>
        <w:rPr>
          <w:rFonts w:ascii="Arial" w:hAnsi="Arial" w:cs="Arial"/>
          <w:sz w:val="22"/>
          <w:szCs w:val="22"/>
        </w:rPr>
        <w:t>prijavo izvajalca programa na javni razpis iz prejšnje alineje z dne______________ ter</w:t>
      </w:r>
    </w:p>
    <w:p w14:paraId="3DAAC5AF" w14:textId="77777777" w:rsidR="00490981" w:rsidRDefault="00490981" w:rsidP="00490981">
      <w:pPr>
        <w:numPr>
          <w:ilvl w:val="0"/>
          <w:numId w:val="4"/>
        </w:numPr>
        <w:tabs>
          <w:tab w:val="left" w:pos="360"/>
        </w:tabs>
        <w:suppressAutoHyphens w:val="0"/>
        <w:overflowPunct/>
        <w:autoSpaceDE/>
        <w:jc w:val="both"/>
        <w:textAlignment w:val="auto"/>
        <w:rPr>
          <w:rFonts w:ascii="Arial" w:hAnsi="Arial" w:cs="Arial"/>
          <w:sz w:val="22"/>
          <w:szCs w:val="22"/>
        </w:rPr>
      </w:pPr>
      <w:r w:rsidRPr="00C967DA">
        <w:rPr>
          <w:rFonts w:ascii="Arial" w:hAnsi="Arial" w:cs="Arial"/>
          <w:sz w:val="22"/>
          <w:szCs w:val="22"/>
        </w:rPr>
        <w:t>Sklepom Občinske uprave Občine Sežana o dodelitvi sredstev št. ________, z dne________.</w:t>
      </w:r>
    </w:p>
    <w:p w14:paraId="5B6E8FE2" w14:textId="77777777" w:rsidR="00490981" w:rsidRPr="00637775" w:rsidRDefault="00490981" w:rsidP="00490981">
      <w:pPr>
        <w:ind w:left="360"/>
        <w:jc w:val="both"/>
        <w:rPr>
          <w:rFonts w:ascii="Arial" w:hAnsi="Arial" w:cs="Arial"/>
          <w:sz w:val="16"/>
          <w:szCs w:val="16"/>
        </w:rPr>
      </w:pPr>
    </w:p>
    <w:p w14:paraId="3B92AB9E" w14:textId="77777777" w:rsidR="00490981" w:rsidRDefault="00490981" w:rsidP="00490981">
      <w:pPr>
        <w:tabs>
          <w:tab w:val="left" w:pos="360"/>
        </w:tabs>
        <w:suppressAutoHyphens w:val="0"/>
        <w:overflowPunct/>
        <w:autoSpaceDE/>
        <w:jc w:val="both"/>
        <w:textAlignment w:val="auto"/>
        <w:rPr>
          <w:rFonts w:ascii="Arial" w:hAnsi="Arial" w:cs="Arial"/>
          <w:sz w:val="22"/>
          <w:szCs w:val="22"/>
        </w:rPr>
      </w:pPr>
      <w:r>
        <w:rPr>
          <w:rFonts w:ascii="Arial" w:hAnsi="Arial" w:cs="Arial"/>
          <w:sz w:val="22"/>
          <w:szCs w:val="22"/>
        </w:rPr>
        <w:t>Dokumentacija, ki je bila predložena s strani izvajalca programa v skladu z 4. alinejo prejšnjega odstavka, je sestavni del pogodbe</w:t>
      </w:r>
      <w:r w:rsidRPr="008D006F">
        <w:rPr>
          <w:rFonts w:ascii="Arial" w:hAnsi="Arial" w:cs="Arial"/>
          <w:sz w:val="22"/>
          <w:szCs w:val="22"/>
        </w:rPr>
        <w:t>.</w:t>
      </w:r>
    </w:p>
    <w:p w14:paraId="04CE9010" w14:textId="77777777" w:rsidR="00490981" w:rsidRDefault="00490981" w:rsidP="00490981">
      <w:pPr>
        <w:tabs>
          <w:tab w:val="left" w:pos="360"/>
        </w:tabs>
        <w:suppressAutoHyphens w:val="0"/>
        <w:overflowPunct/>
        <w:autoSpaceDE/>
        <w:jc w:val="both"/>
        <w:textAlignment w:val="auto"/>
        <w:rPr>
          <w:rFonts w:ascii="Arial" w:hAnsi="Arial" w:cs="Arial"/>
          <w:sz w:val="22"/>
          <w:szCs w:val="22"/>
        </w:rPr>
      </w:pPr>
    </w:p>
    <w:p w14:paraId="03796A1E" w14:textId="77777777" w:rsidR="00490981" w:rsidRDefault="00490981" w:rsidP="00490981">
      <w:pPr>
        <w:tabs>
          <w:tab w:val="left" w:pos="360"/>
        </w:tabs>
        <w:suppressAutoHyphens w:val="0"/>
        <w:overflowPunct/>
        <w:autoSpaceDE/>
        <w:jc w:val="both"/>
        <w:textAlignment w:val="auto"/>
        <w:rPr>
          <w:rFonts w:ascii="Arial" w:hAnsi="Arial" w:cs="Arial"/>
          <w:sz w:val="22"/>
          <w:szCs w:val="22"/>
        </w:rPr>
      </w:pPr>
    </w:p>
    <w:p w14:paraId="63E8AC21" w14:textId="77777777" w:rsidR="00490981" w:rsidRPr="00637775" w:rsidRDefault="00490981" w:rsidP="00490981">
      <w:pPr>
        <w:ind w:left="360"/>
        <w:rPr>
          <w:rFonts w:ascii="Arial" w:hAnsi="Arial" w:cs="Arial"/>
          <w:sz w:val="16"/>
          <w:szCs w:val="16"/>
        </w:rPr>
      </w:pPr>
    </w:p>
    <w:p w14:paraId="702066C5" w14:textId="77777777" w:rsidR="00490981" w:rsidRDefault="00490981" w:rsidP="00490981">
      <w:pPr>
        <w:numPr>
          <w:ilvl w:val="0"/>
          <w:numId w:val="1"/>
        </w:numPr>
        <w:jc w:val="center"/>
        <w:rPr>
          <w:rFonts w:ascii="Arial" w:hAnsi="Arial" w:cs="Arial"/>
          <w:sz w:val="22"/>
          <w:szCs w:val="22"/>
        </w:rPr>
      </w:pPr>
      <w:r>
        <w:rPr>
          <w:rFonts w:ascii="Arial" w:hAnsi="Arial" w:cs="Arial"/>
          <w:sz w:val="22"/>
          <w:szCs w:val="22"/>
        </w:rPr>
        <w:t>č</w:t>
      </w:r>
      <w:r w:rsidRPr="00001443">
        <w:rPr>
          <w:rFonts w:ascii="Arial" w:hAnsi="Arial" w:cs="Arial"/>
          <w:sz w:val="22"/>
          <w:szCs w:val="22"/>
        </w:rPr>
        <w:t>len</w:t>
      </w:r>
    </w:p>
    <w:p w14:paraId="26138C47" w14:textId="77777777" w:rsidR="00490981" w:rsidRPr="00637775" w:rsidRDefault="00490981" w:rsidP="00490981">
      <w:pPr>
        <w:ind w:left="360"/>
        <w:rPr>
          <w:rFonts w:ascii="Arial" w:hAnsi="Arial" w:cs="Arial"/>
          <w:sz w:val="16"/>
          <w:szCs w:val="16"/>
        </w:rPr>
      </w:pPr>
    </w:p>
    <w:p w14:paraId="56F94B3F" w14:textId="77777777" w:rsidR="00490981" w:rsidRDefault="00490981" w:rsidP="00490981">
      <w:pPr>
        <w:numPr>
          <w:ilvl w:val="0"/>
          <w:numId w:val="6"/>
        </w:numPr>
        <w:jc w:val="both"/>
        <w:rPr>
          <w:rFonts w:ascii="Arial" w:hAnsi="Arial" w:cs="Arial"/>
          <w:sz w:val="22"/>
          <w:szCs w:val="22"/>
        </w:rPr>
      </w:pPr>
      <w:r>
        <w:rPr>
          <w:rFonts w:ascii="Arial" w:hAnsi="Arial" w:cs="Arial"/>
          <w:sz w:val="22"/>
          <w:szCs w:val="22"/>
        </w:rPr>
        <w:t>Financer</w:t>
      </w:r>
      <w:r w:rsidRPr="00C967DA">
        <w:rPr>
          <w:rFonts w:ascii="Arial" w:hAnsi="Arial" w:cs="Arial"/>
          <w:sz w:val="22"/>
          <w:szCs w:val="22"/>
        </w:rPr>
        <w:t xml:space="preserve"> se na p</w:t>
      </w:r>
      <w:r>
        <w:rPr>
          <w:rFonts w:ascii="Arial" w:hAnsi="Arial" w:cs="Arial"/>
          <w:sz w:val="22"/>
          <w:szCs w:val="22"/>
        </w:rPr>
        <w:t>odlagi izdanega sklepa iz pete</w:t>
      </w:r>
      <w:r w:rsidRPr="00C967DA">
        <w:rPr>
          <w:rFonts w:ascii="Arial" w:hAnsi="Arial" w:cs="Arial"/>
          <w:sz w:val="22"/>
          <w:szCs w:val="22"/>
        </w:rPr>
        <w:t xml:space="preserve"> alineje prvega odstavka prejšnjega člena zavezuje nakazati finančna sredstva </w:t>
      </w:r>
      <w:r>
        <w:rPr>
          <w:rFonts w:ascii="Arial" w:hAnsi="Arial" w:cs="Arial"/>
          <w:sz w:val="22"/>
          <w:szCs w:val="22"/>
        </w:rPr>
        <w:t>uporabniku sredstev</w:t>
      </w:r>
      <w:r w:rsidRPr="00C967DA">
        <w:rPr>
          <w:rFonts w:ascii="Arial" w:hAnsi="Arial" w:cs="Arial"/>
          <w:sz w:val="22"/>
          <w:szCs w:val="22"/>
        </w:rPr>
        <w:t xml:space="preserve"> </w:t>
      </w:r>
      <w:r>
        <w:rPr>
          <w:rFonts w:ascii="Arial" w:hAnsi="Arial" w:cs="Arial"/>
          <w:sz w:val="22"/>
          <w:szCs w:val="22"/>
        </w:rPr>
        <w:t xml:space="preserve">iz proračunske </w:t>
      </w:r>
      <w:r>
        <w:rPr>
          <w:rFonts w:ascii="Arial" w:hAnsi="Arial" w:cs="Arial"/>
          <w:sz w:val="22"/>
          <w:szCs w:val="22"/>
        </w:rPr>
        <w:lastRenderedPageBreak/>
        <w:t xml:space="preserve">postavke 420801 - </w:t>
      </w:r>
      <w:r w:rsidRPr="00C967DA">
        <w:rPr>
          <w:rFonts w:ascii="Arial" w:hAnsi="Arial" w:cs="Arial"/>
          <w:sz w:val="22"/>
          <w:szCs w:val="22"/>
        </w:rPr>
        <w:t xml:space="preserve"> </w:t>
      </w:r>
      <w:r w:rsidRPr="00001443">
        <w:rPr>
          <w:rFonts w:ascii="Arial" w:hAnsi="Arial" w:cs="Arial"/>
          <w:sz w:val="22"/>
          <w:szCs w:val="22"/>
        </w:rPr>
        <w:t>Pomoč turistič</w:t>
      </w:r>
      <w:r>
        <w:rPr>
          <w:rFonts w:ascii="Arial" w:hAnsi="Arial" w:cs="Arial"/>
          <w:sz w:val="22"/>
          <w:szCs w:val="22"/>
        </w:rPr>
        <w:t>nim društvom za izvedbo programov</w:t>
      </w:r>
      <w:r w:rsidRPr="00C967DA">
        <w:rPr>
          <w:rFonts w:ascii="Arial" w:hAnsi="Arial" w:cs="Arial"/>
          <w:sz w:val="22"/>
          <w:szCs w:val="22"/>
        </w:rPr>
        <w:t xml:space="preserve"> v višini </w:t>
      </w:r>
      <w:r w:rsidRPr="004D4342">
        <w:rPr>
          <w:rFonts w:ascii="Arial" w:hAnsi="Arial" w:cs="Arial"/>
          <w:sz w:val="22"/>
          <w:szCs w:val="22"/>
        </w:rPr>
        <w:t>________________________</w:t>
      </w:r>
      <w:r w:rsidRPr="00C967DA">
        <w:rPr>
          <w:rFonts w:ascii="Arial" w:hAnsi="Arial" w:cs="Arial"/>
          <w:sz w:val="22"/>
          <w:szCs w:val="22"/>
        </w:rPr>
        <w:t xml:space="preserve"> na transakcijski račun uporabnika sredstev št. _______________________</w:t>
      </w:r>
      <w:r>
        <w:rPr>
          <w:rFonts w:ascii="Arial" w:hAnsi="Arial" w:cs="Arial"/>
          <w:sz w:val="22"/>
          <w:szCs w:val="22"/>
        </w:rPr>
        <w:t xml:space="preserve"> odprt pri banki </w:t>
      </w:r>
      <w:r w:rsidRPr="00001443">
        <w:rPr>
          <w:rFonts w:ascii="Arial" w:hAnsi="Arial" w:cs="Arial"/>
          <w:sz w:val="22"/>
          <w:szCs w:val="22"/>
        </w:rPr>
        <w:t xml:space="preserve"> _____________________</w:t>
      </w:r>
      <w:r>
        <w:rPr>
          <w:rFonts w:ascii="Arial" w:hAnsi="Arial" w:cs="Arial"/>
          <w:sz w:val="22"/>
          <w:szCs w:val="22"/>
        </w:rPr>
        <w:t xml:space="preserve">. </w:t>
      </w:r>
    </w:p>
    <w:p w14:paraId="34C8865B" w14:textId="77777777" w:rsidR="00490981" w:rsidRPr="00637775" w:rsidRDefault="00490981" w:rsidP="00490981">
      <w:pPr>
        <w:ind w:left="360"/>
        <w:rPr>
          <w:rFonts w:ascii="Arial" w:hAnsi="Arial" w:cs="Arial"/>
          <w:sz w:val="16"/>
          <w:szCs w:val="16"/>
        </w:rPr>
      </w:pPr>
    </w:p>
    <w:p w14:paraId="0BD71C11" w14:textId="77777777" w:rsidR="00490981" w:rsidRPr="00677003" w:rsidRDefault="00490981" w:rsidP="00490981">
      <w:pPr>
        <w:numPr>
          <w:ilvl w:val="0"/>
          <w:numId w:val="6"/>
        </w:numPr>
        <w:jc w:val="both"/>
        <w:rPr>
          <w:rFonts w:ascii="Arial" w:hAnsi="Arial" w:cs="Arial"/>
          <w:sz w:val="22"/>
          <w:szCs w:val="22"/>
        </w:rPr>
      </w:pPr>
      <w:r>
        <w:rPr>
          <w:rFonts w:ascii="Arial" w:hAnsi="Arial" w:cs="Arial"/>
          <w:sz w:val="22"/>
          <w:szCs w:val="22"/>
        </w:rPr>
        <w:t xml:space="preserve">Financer bo odobrena finančna sredstva iz prvega odstavka prejšnjega člena v višini </w:t>
      </w:r>
      <w:r w:rsidRPr="00677003">
        <w:rPr>
          <w:rFonts w:ascii="Arial" w:hAnsi="Arial" w:cs="Arial"/>
          <w:sz w:val="22"/>
          <w:szCs w:val="22"/>
        </w:rPr>
        <w:t xml:space="preserve">70% (__________EUR) nakazal v tridesetih dneh po </w:t>
      </w:r>
      <w:r>
        <w:rPr>
          <w:rFonts w:ascii="Arial" w:hAnsi="Arial" w:cs="Arial"/>
          <w:sz w:val="22"/>
          <w:szCs w:val="22"/>
        </w:rPr>
        <w:t>obojestranskem podpisu pogodbe</w:t>
      </w:r>
      <w:r w:rsidRPr="00677003">
        <w:rPr>
          <w:rFonts w:ascii="Arial" w:hAnsi="Arial" w:cs="Arial"/>
          <w:sz w:val="22"/>
          <w:szCs w:val="22"/>
        </w:rPr>
        <w:t>.</w:t>
      </w:r>
    </w:p>
    <w:p w14:paraId="565C64D5" w14:textId="77777777" w:rsidR="00490981" w:rsidRDefault="00490981" w:rsidP="00490981">
      <w:pPr>
        <w:pStyle w:val="Odstavekseznama"/>
        <w:rPr>
          <w:rFonts w:ascii="Arial" w:hAnsi="Arial" w:cs="Arial"/>
          <w:sz w:val="22"/>
          <w:szCs w:val="22"/>
        </w:rPr>
      </w:pPr>
    </w:p>
    <w:p w14:paraId="3195231C" w14:textId="77777777" w:rsidR="00490981" w:rsidRPr="002D3250" w:rsidRDefault="00490981" w:rsidP="00490981">
      <w:pPr>
        <w:numPr>
          <w:ilvl w:val="0"/>
          <w:numId w:val="6"/>
        </w:numPr>
        <w:jc w:val="both"/>
        <w:rPr>
          <w:rFonts w:ascii="Arial" w:hAnsi="Arial" w:cs="Arial"/>
          <w:sz w:val="22"/>
          <w:szCs w:val="22"/>
          <w:u w:val="single"/>
        </w:rPr>
      </w:pPr>
      <w:r>
        <w:rPr>
          <w:rFonts w:ascii="Arial" w:hAnsi="Arial" w:cs="Arial"/>
          <w:sz w:val="22"/>
          <w:szCs w:val="22"/>
        </w:rPr>
        <w:t xml:space="preserve">Izvajalec je dolžan po zaključku programa, vendar pa najkasneje do </w:t>
      </w:r>
      <w:r w:rsidRPr="0060203A">
        <w:rPr>
          <w:rFonts w:ascii="Arial" w:hAnsi="Arial" w:cs="Arial"/>
          <w:sz w:val="22"/>
          <w:szCs w:val="22"/>
        </w:rPr>
        <w:t>30.11.2026</w:t>
      </w:r>
      <w:r>
        <w:rPr>
          <w:rFonts w:ascii="Arial" w:hAnsi="Arial" w:cs="Arial"/>
          <w:sz w:val="22"/>
          <w:szCs w:val="22"/>
        </w:rPr>
        <w:t xml:space="preserve"> financerju dostaviti poročilo o izvedbi programa, izključno na obrazcih, ki so del razpisne dokumentacije, skupaj z dokazili (račun, potrdilo o plačilu, ipd.), ki izkazujejo namensko porabo proračunskih sredstev. Na podlagi prejetega poročila bo financer najkasneje do </w:t>
      </w:r>
      <w:r w:rsidRPr="00677003">
        <w:rPr>
          <w:rFonts w:ascii="Arial" w:hAnsi="Arial" w:cs="Arial"/>
          <w:sz w:val="22"/>
          <w:szCs w:val="22"/>
        </w:rPr>
        <w:t>31.12.202</w:t>
      </w:r>
      <w:r>
        <w:rPr>
          <w:rFonts w:ascii="Arial" w:hAnsi="Arial" w:cs="Arial"/>
          <w:sz w:val="22"/>
          <w:szCs w:val="22"/>
        </w:rPr>
        <w:t xml:space="preserve">6 izvajalcu nakazal preostalih </w:t>
      </w:r>
      <w:r w:rsidRPr="00677003">
        <w:rPr>
          <w:rFonts w:ascii="Arial" w:hAnsi="Arial" w:cs="Arial"/>
          <w:sz w:val="22"/>
          <w:szCs w:val="22"/>
        </w:rPr>
        <w:t>30% (___________</w:t>
      </w:r>
      <w:r>
        <w:rPr>
          <w:rFonts w:ascii="Arial" w:hAnsi="Arial" w:cs="Arial"/>
          <w:sz w:val="22"/>
          <w:szCs w:val="22"/>
        </w:rPr>
        <w:t xml:space="preserve">EUR) odobrenih sredstev. </w:t>
      </w:r>
      <w:r w:rsidRPr="00B755DE">
        <w:rPr>
          <w:rFonts w:ascii="Arial" w:hAnsi="Arial" w:cs="Arial"/>
          <w:sz w:val="22"/>
          <w:szCs w:val="22"/>
          <w:u w:val="single"/>
        </w:rPr>
        <w:t>Vsa poročila morajo biti dostavljena Občin</w:t>
      </w:r>
      <w:r>
        <w:rPr>
          <w:rFonts w:ascii="Arial" w:hAnsi="Arial" w:cs="Arial"/>
          <w:sz w:val="22"/>
          <w:szCs w:val="22"/>
          <w:u w:val="single"/>
        </w:rPr>
        <w:t xml:space="preserve">i Sežana najkasneje </w:t>
      </w:r>
      <w:r w:rsidRPr="0060203A">
        <w:rPr>
          <w:rFonts w:ascii="Arial" w:hAnsi="Arial" w:cs="Arial"/>
          <w:sz w:val="22"/>
          <w:szCs w:val="22"/>
          <w:u w:val="single"/>
        </w:rPr>
        <w:t xml:space="preserve">do 30.11.2026. </w:t>
      </w:r>
      <w:r w:rsidRPr="0060203A">
        <w:rPr>
          <w:rFonts w:ascii="Arial" w:hAnsi="Arial" w:cs="Arial"/>
          <w:sz w:val="22"/>
          <w:szCs w:val="22"/>
        </w:rPr>
        <w:t>V kolikor bo izvajalec katero izmed prijavljenih aktivnosti izvedel v</w:t>
      </w:r>
      <w:r>
        <w:rPr>
          <w:rFonts w:ascii="Arial" w:hAnsi="Arial" w:cs="Arial"/>
          <w:sz w:val="22"/>
          <w:szCs w:val="22"/>
        </w:rPr>
        <w:t xml:space="preserve"> mesecu decembru 2026 lahko poročilu priloži predračun, ki ga bo do konca decembra 2026 potrdil z računom o izvedenih aktivnostih. </w:t>
      </w:r>
    </w:p>
    <w:p w14:paraId="4170B9F2" w14:textId="77777777" w:rsidR="00490981" w:rsidRPr="00001443" w:rsidRDefault="00490981" w:rsidP="00490981">
      <w:pPr>
        <w:jc w:val="both"/>
        <w:rPr>
          <w:rFonts w:ascii="Arial" w:hAnsi="Arial" w:cs="Arial"/>
          <w:sz w:val="22"/>
          <w:szCs w:val="22"/>
        </w:rPr>
      </w:pPr>
    </w:p>
    <w:p w14:paraId="1C9A4B6A" w14:textId="77777777" w:rsidR="00490981" w:rsidRPr="00637775" w:rsidRDefault="00490981" w:rsidP="00490981">
      <w:pPr>
        <w:ind w:left="360"/>
        <w:rPr>
          <w:rFonts w:ascii="Arial" w:hAnsi="Arial" w:cs="Arial"/>
          <w:sz w:val="16"/>
          <w:szCs w:val="16"/>
        </w:rPr>
      </w:pPr>
    </w:p>
    <w:p w14:paraId="664BD475" w14:textId="77777777" w:rsidR="00490981" w:rsidRDefault="00490981" w:rsidP="00490981">
      <w:pPr>
        <w:numPr>
          <w:ilvl w:val="0"/>
          <w:numId w:val="1"/>
        </w:numPr>
        <w:tabs>
          <w:tab w:val="left" w:pos="360"/>
        </w:tabs>
        <w:jc w:val="center"/>
        <w:rPr>
          <w:rFonts w:ascii="Arial" w:hAnsi="Arial" w:cs="Arial"/>
          <w:sz w:val="22"/>
          <w:szCs w:val="22"/>
        </w:rPr>
      </w:pPr>
      <w:r>
        <w:rPr>
          <w:rFonts w:ascii="Arial" w:hAnsi="Arial" w:cs="Arial"/>
          <w:sz w:val="22"/>
          <w:szCs w:val="22"/>
        </w:rPr>
        <w:t>č</w:t>
      </w:r>
      <w:r w:rsidRPr="00001443">
        <w:rPr>
          <w:rFonts w:ascii="Arial" w:hAnsi="Arial" w:cs="Arial"/>
          <w:sz w:val="22"/>
          <w:szCs w:val="22"/>
        </w:rPr>
        <w:t>len</w:t>
      </w:r>
    </w:p>
    <w:p w14:paraId="06227A21" w14:textId="77777777" w:rsidR="00490981" w:rsidRPr="00637775" w:rsidRDefault="00490981" w:rsidP="00490981">
      <w:pPr>
        <w:ind w:left="360"/>
        <w:rPr>
          <w:rFonts w:ascii="Arial" w:hAnsi="Arial" w:cs="Arial"/>
          <w:sz w:val="16"/>
          <w:szCs w:val="16"/>
        </w:rPr>
      </w:pPr>
    </w:p>
    <w:p w14:paraId="73B3ED7F" w14:textId="77777777" w:rsidR="00490981" w:rsidRPr="00001443" w:rsidRDefault="00490981" w:rsidP="00490981">
      <w:pPr>
        <w:jc w:val="both"/>
        <w:rPr>
          <w:rFonts w:ascii="Arial" w:hAnsi="Arial" w:cs="Arial"/>
          <w:sz w:val="22"/>
          <w:szCs w:val="22"/>
        </w:rPr>
      </w:pPr>
      <w:r w:rsidRPr="00001443">
        <w:rPr>
          <w:rFonts w:ascii="Arial" w:hAnsi="Arial" w:cs="Arial"/>
          <w:sz w:val="22"/>
          <w:szCs w:val="22"/>
        </w:rPr>
        <w:t>Uporabnik sredstev se zavezuje:</w:t>
      </w:r>
    </w:p>
    <w:p w14:paraId="58AB131A" w14:textId="77777777" w:rsidR="00490981" w:rsidRPr="00001443" w:rsidRDefault="00490981" w:rsidP="00490981">
      <w:pPr>
        <w:numPr>
          <w:ilvl w:val="0"/>
          <w:numId w:val="3"/>
        </w:numPr>
        <w:tabs>
          <w:tab w:val="left" w:pos="360"/>
        </w:tabs>
        <w:jc w:val="both"/>
        <w:rPr>
          <w:rFonts w:ascii="Arial" w:hAnsi="Arial" w:cs="Arial"/>
          <w:sz w:val="22"/>
          <w:szCs w:val="22"/>
        </w:rPr>
      </w:pPr>
      <w:r w:rsidRPr="00001443">
        <w:rPr>
          <w:rFonts w:ascii="Arial" w:hAnsi="Arial" w:cs="Arial"/>
          <w:sz w:val="22"/>
          <w:szCs w:val="22"/>
        </w:rPr>
        <w:t xml:space="preserve">da bo </w:t>
      </w:r>
      <w:r>
        <w:rPr>
          <w:rFonts w:ascii="Arial" w:hAnsi="Arial" w:cs="Arial"/>
          <w:sz w:val="22"/>
          <w:szCs w:val="22"/>
        </w:rPr>
        <w:t>sredst</w:t>
      </w:r>
      <w:r w:rsidRPr="00001443">
        <w:rPr>
          <w:rFonts w:ascii="Arial" w:hAnsi="Arial" w:cs="Arial"/>
          <w:sz w:val="22"/>
          <w:szCs w:val="22"/>
        </w:rPr>
        <w:t>v</w:t>
      </w:r>
      <w:r>
        <w:rPr>
          <w:rFonts w:ascii="Arial" w:hAnsi="Arial" w:cs="Arial"/>
          <w:sz w:val="22"/>
          <w:szCs w:val="22"/>
        </w:rPr>
        <w:t>a</w:t>
      </w:r>
      <w:r w:rsidRPr="00001443">
        <w:rPr>
          <w:rFonts w:ascii="Arial" w:hAnsi="Arial" w:cs="Arial"/>
          <w:sz w:val="22"/>
          <w:szCs w:val="22"/>
        </w:rPr>
        <w:t xml:space="preserve"> </w:t>
      </w:r>
      <w:r>
        <w:rPr>
          <w:rFonts w:ascii="Arial" w:hAnsi="Arial" w:cs="Arial"/>
          <w:sz w:val="22"/>
          <w:szCs w:val="22"/>
        </w:rPr>
        <w:t>porabil</w:t>
      </w:r>
      <w:r w:rsidRPr="00001443">
        <w:rPr>
          <w:rFonts w:ascii="Arial" w:hAnsi="Arial" w:cs="Arial"/>
          <w:sz w:val="22"/>
          <w:szCs w:val="22"/>
        </w:rPr>
        <w:t xml:space="preserve"> </w:t>
      </w:r>
      <w:r>
        <w:rPr>
          <w:rFonts w:ascii="Arial" w:hAnsi="Arial" w:cs="Arial"/>
          <w:sz w:val="22"/>
          <w:szCs w:val="22"/>
        </w:rPr>
        <w:t>racionalno</w:t>
      </w:r>
      <w:r w:rsidRPr="00001443">
        <w:rPr>
          <w:rFonts w:ascii="Arial" w:hAnsi="Arial" w:cs="Arial"/>
          <w:sz w:val="22"/>
          <w:szCs w:val="22"/>
        </w:rPr>
        <w:t xml:space="preserve"> in ne bo zahteval dodatnih sredstev za izvajanje programa,</w:t>
      </w:r>
    </w:p>
    <w:p w14:paraId="3608B0ED" w14:textId="77777777" w:rsidR="00490981" w:rsidRPr="00001443" w:rsidRDefault="00490981" w:rsidP="00490981">
      <w:pPr>
        <w:numPr>
          <w:ilvl w:val="0"/>
          <w:numId w:val="3"/>
        </w:numPr>
        <w:tabs>
          <w:tab w:val="left" w:pos="360"/>
        </w:tabs>
        <w:jc w:val="both"/>
        <w:rPr>
          <w:rFonts w:ascii="Arial" w:hAnsi="Arial" w:cs="Arial"/>
          <w:sz w:val="22"/>
          <w:szCs w:val="22"/>
        </w:rPr>
      </w:pPr>
      <w:r w:rsidRPr="004D4342">
        <w:rPr>
          <w:rFonts w:ascii="Arial" w:hAnsi="Arial" w:cs="Arial"/>
          <w:sz w:val="22"/>
          <w:szCs w:val="22"/>
        </w:rPr>
        <w:t>da bo sre</w:t>
      </w:r>
      <w:r>
        <w:rPr>
          <w:rFonts w:ascii="Arial" w:hAnsi="Arial" w:cs="Arial"/>
          <w:sz w:val="22"/>
          <w:szCs w:val="22"/>
        </w:rPr>
        <w:t>dstva porabil do konca leta 2026</w:t>
      </w:r>
      <w:r w:rsidRPr="004D4342">
        <w:rPr>
          <w:rFonts w:ascii="Arial" w:hAnsi="Arial" w:cs="Arial"/>
          <w:sz w:val="22"/>
          <w:szCs w:val="22"/>
        </w:rPr>
        <w:t xml:space="preserve"> in izključno za namene, ki jih je opredelil v vlogi in za katere so mu dodeljena</w:t>
      </w:r>
      <w:r w:rsidRPr="00001443">
        <w:rPr>
          <w:rFonts w:ascii="Arial" w:hAnsi="Arial" w:cs="Arial"/>
          <w:sz w:val="22"/>
          <w:szCs w:val="22"/>
        </w:rPr>
        <w:t xml:space="preserve">, </w:t>
      </w:r>
    </w:p>
    <w:p w14:paraId="06783DD5" w14:textId="77777777" w:rsidR="00490981" w:rsidRDefault="00490981" w:rsidP="00490981">
      <w:pPr>
        <w:numPr>
          <w:ilvl w:val="0"/>
          <w:numId w:val="3"/>
        </w:numPr>
        <w:tabs>
          <w:tab w:val="left" w:pos="360"/>
        </w:tabs>
        <w:jc w:val="both"/>
        <w:rPr>
          <w:rFonts w:ascii="Arial" w:hAnsi="Arial" w:cs="Arial"/>
          <w:sz w:val="22"/>
          <w:szCs w:val="22"/>
        </w:rPr>
      </w:pPr>
      <w:r>
        <w:rPr>
          <w:rFonts w:ascii="Arial" w:hAnsi="Arial" w:cs="Arial"/>
          <w:sz w:val="22"/>
          <w:szCs w:val="22"/>
        </w:rPr>
        <w:t>da bo po zaključku programa financerju</w:t>
      </w:r>
      <w:r w:rsidRPr="007B0A0D">
        <w:rPr>
          <w:rFonts w:ascii="Arial" w:hAnsi="Arial" w:cs="Arial"/>
          <w:sz w:val="22"/>
          <w:szCs w:val="22"/>
        </w:rPr>
        <w:t xml:space="preserve"> </w:t>
      </w:r>
      <w:r>
        <w:rPr>
          <w:rFonts w:ascii="Arial" w:hAnsi="Arial" w:cs="Arial"/>
          <w:sz w:val="22"/>
          <w:szCs w:val="22"/>
        </w:rPr>
        <w:t xml:space="preserve">dostavil </w:t>
      </w:r>
      <w:r w:rsidRPr="007B0A0D">
        <w:rPr>
          <w:rFonts w:ascii="Arial" w:hAnsi="Arial" w:cs="Arial"/>
          <w:sz w:val="22"/>
          <w:szCs w:val="22"/>
        </w:rPr>
        <w:t xml:space="preserve"> poročilo</w:t>
      </w:r>
      <w:r>
        <w:rPr>
          <w:rFonts w:ascii="Arial" w:hAnsi="Arial" w:cs="Arial"/>
          <w:sz w:val="22"/>
          <w:szCs w:val="22"/>
        </w:rPr>
        <w:t xml:space="preserve"> o izvedbi programa, skupaj z vsemi potrebnimi dokazili (račun, potrdilo o plačilu, ipd.), ki izkazujejo namensko porabo proračunskih sredstev, </w:t>
      </w:r>
      <w:r w:rsidRPr="007B0A0D">
        <w:rPr>
          <w:rFonts w:ascii="Arial" w:hAnsi="Arial" w:cs="Arial"/>
          <w:sz w:val="22"/>
          <w:szCs w:val="22"/>
        </w:rPr>
        <w:t>sicer bo sredstva vrnil v proračun</w:t>
      </w:r>
      <w:r>
        <w:rPr>
          <w:rFonts w:ascii="Arial" w:hAnsi="Arial" w:cs="Arial"/>
          <w:sz w:val="22"/>
          <w:szCs w:val="22"/>
        </w:rPr>
        <w:t xml:space="preserve"> financerja</w:t>
      </w:r>
      <w:r w:rsidRPr="007B0A0D">
        <w:rPr>
          <w:rFonts w:ascii="Arial" w:hAnsi="Arial" w:cs="Arial"/>
          <w:sz w:val="22"/>
          <w:szCs w:val="22"/>
        </w:rPr>
        <w:t>, skupaj z zamudnimi obrestmi od dneva nakazila do dneva vračila,</w:t>
      </w:r>
    </w:p>
    <w:p w14:paraId="4DE8BDAA" w14:textId="77777777" w:rsidR="00490981" w:rsidRDefault="00490981" w:rsidP="00490981">
      <w:pPr>
        <w:numPr>
          <w:ilvl w:val="0"/>
          <w:numId w:val="3"/>
        </w:numPr>
        <w:tabs>
          <w:tab w:val="left" w:pos="360"/>
        </w:tabs>
        <w:jc w:val="both"/>
        <w:rPr>
          <w:rFonts w:ascii="Arial" w:hAnsi="Arial" w:cs="Arial"/>
          <w:sz w:val="22"/>
          <w:szCs w:val="22"/>
        </w:rPr>
      </w:pPr>
      <w:r>
        <w:rPr>
          <w:rFonts w:ascii="Arial" w:hAnsi="Arial" w:cs="Arial"/>
          <w:sz w:val="22"/>
          <w:szCs w:val="22"/>
        </w:rPr>
        <w:t xml:space="preserve">da bo v primeru, da izvede določene aktivnosti ali dejavnosti iz prijavljenega programa v mesecu decembru, predložil predračune in nato do 31.12.2026 še račune o nabavi blaga in izvedbi storitve, </w:t>
      </w:r>
    </w:p>
    <w:p w14:paraId="74C0FFD1" w14:textId="77777777" w:rsidR="00490981" w:rsidRPr="00195542" w:rsidRDefault="00490981" w:rsidP="00490981">
      <w:pPr>
        <w:numPr>
          <w:ilvl w:val="0"/>
          <w:numId w:val="3"/>
        </w:numPr>
        <w:tabs>
          <w:tab w:val="left" w:pos="360"/>
        </w:tabs>
        <w:jc w:val="both"/>
        <w:rPr>
          <w:rFonts w:ascii="Arial" w:hAnsi="Arial" w:cs="Arial"/>
          <w:sz w:val="22"/>
          <w:szCs w:val="22"/>
        </w:rPr>
      </w:pPr>
      <w:r w:rsidRPr="00195542">
        <w:rPr>
          <w:rFonts w:ascii="Arial" w:hAnsi="Arial" w:cs="Arial"/>
          <w:sz w:val="22"/>
          <w:szCs w:val="22"/>
        </w:rPr>
        <w:t xml:space="preserve">da bo predstavil svojo dejavnost na najmanj eni prireditvi, v organizaciji ali </w:t>
      </w:r>
      <w:proofErr w:type="spellStart"/>
      <w:r w:rsidRPr="00195542">
        <w:rPr>
          <w:rFonts w:ascii="Arial" w:hAnsi="Arial" w:cs="Arial"/>
          <w:sz w:val="22"/>
          <w:szCs w:val="22"/>
        </w:rPr>
        <w:t>soorganizaciji</w:t>
      </w:r>
      <w:proofErr w:type="spellEnd"/>
      <w:r w:rsidRPr="00195542">
        <w:rPr>
          <w:rFonts w:ascii="Arial" w:hAnsi="Arial" w:cs="Arial"/>
          <w:sz w:val="22"/>
          <w:szCs w:val="22"/>
        </w:rPr>
        <w:t xml:space="preserve"> financerja,</w:t>
      </w:r>
    </w:p>
    <w:p w14:paraId="2B22E5B2" w14:textId="77777777" w:rsidR="00490981" w:rsidRPr="00F1027F" w:rsidRDefault="00490981" w:rsidP="00490981">
      <w:pPr>
        <w:numPr>
          <w:ilvl w:val="0"/>
          <w:numId w:val="3"/>
        </w:numPr>
        <w:suppressAutoHyphens w:val="0"/>
        <w:overflowPunct/>
        <w:autoSpaceDE/>
        <w:jc w:val="both"/>
        <w:textAlignment w:val="auto"/>
        <w:rPr>
          <w:rFonts w:ascii="Arial" w:hAnsi="Arial" w:cs="Arial"/>
          <w:sz w:val="22"/>
          <w:szCs w:val="22"/>
        </w:rPr>
      </w:pPr>
      <w:r w:rsidRPr="0073451E">
        <w:rPr>
          <w:rFonts w:ascii="Arial" w:hAnsi="Arial" w:cs="Arial"/>
          <w:sz w:val="22"/>
          <w:szCs w:val="22"/>
        </w:rPr>
        <w:t xml:space="preserve">da bo v primeru, da se ugotovi, da se je </w:t>
      </w:r>
      <w:r>
        <w:rPr>
          <w:rFonts w:ascii="Arial" w:hAnsi="Arial" w:cs="Arial"/>
          <w:sz w:val="22"/>
          <w:szCs w:val="22"/>
        </w:rPr>
        <w:t>uporabnik sredstev</w:t>
      </w:r>
      <w:r w:rsidRPr="0073451E">
        <w:rPr>
          <w:rFonts w:ascii="Arial" w:hAnsi="Arial" w:cs="Arial"/>
          <w:sz w:val="22"/>
          <w:szCs w:val="22"/>
        </w:rPr>
        <w:t xml:space="preserve"> za sofinanciranje svoje dejavnosti prijavil na druge javne razpise financerja, za dodelitev sred</w:t>
      </w:r>
      <w:r>
        <w:rPr>
          <w:rFonts w:ascii="Arial" w:hAnsi="Arial" w:cs="Arial"/>
          <w:sz w:val="22"/>
          <w:szCs w:val="22"/>
        </w:rPr>
        <w:t>stev iz proračuna Občine Sežana</w:t>
      </w:r>
      <w:r w:rsidRPr="0073451E">
        <w:rPr>
          <w:rFonts w:ascii="Arial" w:hAnsi="Arial" w:cs="Arial"/>
          <w:sz w:val="22"/>
          <w:szCs w:val="22"/>
        </w:rPr>
        <w:t xml:space="preserve"> </w:t>
      </w:r>
      <w:r>
        <w:rPr>
          <w:rFonts w:ascii="Arial" w:hAnsi="Arial" w:cs="Arial"/>
          <w:sz w:val="22"/>
          <w:szCs w:val="22"/>
        </w:rPr>
        <w:t xml:space="preserve">za leto 2026 </w:t>
      </w:r>
      <w:r w:rsidRPr="0073451E">
        <w:rPr>
          <w:rFonts w:ascii="Arial" w:hAnsi="Arial" w:cs="Arial"/>
          <w:sz w:val="22"/>
          <w:szCs w:val="22"/>
        </w:rPr>
        <w:t>(</w:t>
      </w:r>
      <w:r>
        <w:rPr>
          <w:rFonts w:ascii="Arial" w:hAnsi="Arial" w:cs="Arial"/>
          <w:sz w:val="22"/>
          <w:szCs w:val="22"/>
        </w:rPr>
        <w:t>s področja športa</w:t>
      </w:r>
      <w:r w:rsidRPr="0073451E">
        <w:rPr>
          <w:rFonts w:ascii="Arial" w:hAnsi="Arial" w:cs="Arial"/>
          <w:sz w:val="22"/>
          <w:szCs w:val="22"/>
        </w:rPr>
        <w:t xml:space="preserve">, kmetijstva, sociale in </w:t>
      </w:r>
      <w:r>
        <w:rPr>
          <w:rFonts w:ascii="Arial" w:hAnsi="Arial" w:cs="Arial"/>
          <w:sz w:val="22"/>
          <w:szCs w:val="22"/>
        </w:rPr>
        <w:t>zdravstva ter</w:t>
      </w:r>
      <w:r w:rsidRPr="0073451E">
        <w:rPr>
          <w:rFonts w:ascii="Arial" w:hAnsi="Arial" w:cs="Arial"/>
          <w:sz w:val="22"/>
          <w:szCs w:val="22"/>
        </w:rPr>
        <w:t xml:space="preserve"> kulture), v roku, ki ga bo določil financer, sredstva ali sorazmerni del sredstev vrnil v proračun</w:t>
      </w:r>
      <w:r>
        <w:rPr>
          <w:rFonts w:ascii="Arial" w:hAnsi="Arial" w:cs="Arial"/>
          <w:sz w:val="22"/>
          <w:szCs w:val="22"/>
        </w:rPr>
        <w:t xml:space="preserve"> financerja</w:t>
      </w:r>
      <w:r w:rsidRPr="0073451E">
        <w:rPr>
          <w:rFonts w:ascii="Arial" w:hAnsi="Arial" w:cs="Arial"/>
          <w:sz w:val="22"/>
          <w:szCs w:val="22"/>
        </w:rPr>
        <w:t>, skupaj z zakonskimi zamudnimi obrestmi od dneva nakazila do  dneva vračila,</w:t>
      </w:r>
    </w:p>
    <w:p w14:paraId="74D29F60" w14:textId="77777777" w:rsidR="00490981" w:rsidRDefault="00490981" w:rsidP="00490981">
      <w:pPr>
        <w:numPr>
          <w:ilvl w:val="0"/>
          <w:numId w:val="3"/>
        </w:numPr>
        <w:tabs>
          <w:tab w:val="left" w:pos="360"/>
        </w:tabs>
        <w:jc w:val="both"/>
        <w:rPr>
          <w:rFonts w:ascii="Arial" w:hAnsi="Arial" w:cs="Arial"/>
          <w:sz w:val="22"/>
          <w:szCs w:val="22"/>
        </w:rPr>
      </w:pPr>
      <w:r w:rsidRPr="00001443">
        <w:rPr>
          <w:rFonts w:ascii="Arial" w:hAnsi="Arial" w:cs="Arial"/>
          <w:sz w:val="22"/>
          <w:szCs w:val="22"/>
        </w:rPr>
        <w:t>da bo v primeru, da se ugotovi nenamenska raba sre</w:t>
      </w:r>
      <w:r>
        <w:rPr>
          <w:rFonts w:ascii="Arial" w:hAnsi="Arial" w:cs="Arial"/>
          <w:sz w:val="22"/>
          <w:szCs w:val="22"/>
        </w:rPr>
        <w:t>dstev, v roku, ki ga bo določil financer</w:t>
      </w:r>
      <w:r w:rsidRPr="00001443">
        <w:rPr>
          <w:rFonts w:ascii="Arial" w:hAnsi="Arial" w:cs="Arial"/>
          <w:sz w:val="22"/>
          <w:szCs w:val="22"/>
        </w:rPr>
        <w:t xml:space="preserve">, sredstva vrnil v proračun, skupaj z zamudnimi obrestmi od </w:t>
      </w:r>
      <w:r>
        <w:rPr>
          <w:rFonts w:ascii="Arial" w:hAnsi="Arial" w:cs="Arial"/>
          <w:sz w:val="22"/>
          <w:szCs w:val="22"/>
        </w:rPr>
        <w:t>dneva nakazila do dneva vračila,</w:t>
      </w:r>
    </w:p>
    <w:p w14:paraId="4F390B2D" w14:textId="77777777" w:rsidR="00490981" w:rsidRDefault="00490981" w:rsidP="00490981">
      <w:pPr>
        <w:numPr>
          <w:ilvl w:val="0"/>
          <w:numId w:val="3"/>
        </w:numPr>
        <w:suppressAutoHyphens w:val="0"/>
        <w:overflowPunct/>
        <w:autoSpaceDE/>
        <w:jc w:val="both"/>
        <w:textAlignment w:val="auto"/>
        <w:rPr>
          <w:rFonts w:ascii="Arial" w:hAnsi="Arial" w:cs="Arial"/>
          <w:sz w:val="22"/>
          <w:szCs w:val="22"/>
        </w:rPr>
      </w:pPr>
      <w:r>
        <w:rPr>
          <w:rFonts w:ascii="Arial" w:hAnsi="Arial" w:cs="Arial"/>
          <w:sz w:val="22"/>
          <w:szCs w:val="22"/>
        </w:rPr>
        <w:t xml:space="preserve">da ne bo terjal od financerja zakonskih zamudnih obresti, v kolikor bo prišlo do zamika nakazila sredstev s strani financerja zaradi morebitnih likvidnostnih težav. </w:t>
      </w:r>
    </w:p>
    <w:p w14:paraId="5A6EAD5D" w14:textId="77777777" w:rsidR="00490981" w:rsidRPr="009D04A0" w:rsidRDefault="00490981" w:rsidP="00490981">
      <w:pPr>
        <w:suppressAutoHyphens w:val="0"/>
        <w:overflowPunct/>
        <w:autoSpaceDE/>
        <w:jc w:val="both"/>
        <w:textAlignment w:val="auto"/>
        <w:rPr>
          <w:rFonts w:ascii="Arial" w:hAnsi="Arial" w:cs="Arial"/>
          <w:sz w:val="22"/>
          <w:szCs w:val="22"/>
        </w:rPr>
      </w:pPr>
    </w:p>
    <w:p w14:paraId="62FDB7D4" w14:textId="77777777" w:rsidR="00490981" w:rsidRPr="00637775" w:rsidRDefault="00490981" w:rsidP="00490981">
      <w:pPr>
        <w:ind w:left="360"/>
        <w:rPr>
          <w:rFonts w:ascii="Arial" w:hAnsi="Arial" w:cs="Arial"/>
          <w:sz w:val="16"/>
          <w:szCs w:val="16"/>
        </w:rPr>
      </w:pPr>
    </w:p>
    <w:p w14:paraId="3A822133" w14:textId="77777777" w:rsidR="00490981" w:rsidRDefault="00490981" w:rsidP="00490981">
      <w:pPr>
        <w:numPr>
          <w:ilvl w:val="0"/>
          <w:numId w:val="1"/>
        </w:numPr>
        <w:tabs>
          <w:tab w:val="left" w:pos="360"/>
        </w:tabs>
        <w:jc w:val="center"/>
        <w:rPr>
          <w:rFonts w:ascii="Arial" w:hAnsi="Arial" w:cs="Arial"/>
          <w:sz w:val="22"/>
          <w:szCs w:val="22"/>
        </w:rPr>
      </w:pPr>
      <w:r>
        <w:rPr>
          <w:rFonts w:ascii="Arial" w:hAnsi="Arial" w:cs="Arial"/>
          <w:sz w:val="22"/>
          <w:szCs w:val="22"/>
        </w:rPr>
        <w:t>č</w:t>
      </w:r>
      <w:r w:rsidRPr="00001443">
        <w:rPr>
          <w:rFonts w:ascii="Arial" w:hAnsi="Arial" w:cs="Arial"/>
          <w:sz w:val="22"/>
          <w:szCs w:val="22"/>
        </w:rPr>
        <w:t>len</w:t>
      </w:r>
    </w:p>
    <w:p w14:paraId="2D406B8F" w14:textId="77777777" w:rsidR="00490981" w:rsidRPr="00637775" w:rsidRDefault="00490981" w:rsidP="00490981">
      <w:pPr>
        <w:ind w:left="360"/>
        <w:rPr>
          <w:rFonts w:ascii="Arial" w:hAnsi="Arial" w:cs="Arial"/>
          <w:sz w:val="16"/>
          <w:szCs w:val="16"/>
        </w:rPr>
      </w:pPr>
    </w:p>
    <w:p w14:paraId="1B6B121C" w14:textId="77777777" w:rsidR="00490981" w:rsidRDefault="00490981" w:rsidP="00490981">
      <w:pPr>
        <w:numPr>
          <w:ilvl w:val="0"/>
          <w:numId w:val="7"/>
        </w:numPr>
        <w:jc w:val="both"/>
        <w:rPr>
          <w:rFonts w:ascii="Arial" w:hAnsi="Arial" w:cs="Arial"/>
          <w:sz w:val="22"/>
          <w:szCs w:val="22"/>
        </w:rPr>
      </w:pPr>
      <w:r w:rsidRPr="00001443">
        <w:rPr>
          <w:rFonts w:ascii="Arial" w:hAnsi="Arial" w:cs="Arial"/>
          <w:sz w:val="22"/>
          <w:szCs w:val="22"/>
        </w:rPr>
        <w:t>Nadzor nad namensko porabo proračunskih sredstev opravlja skrbnik proračuns</w:t>
      </w:r>
      <w:r>
        <w:rPr>
          <w:rFonts w:ascii="Arial" w:hAnsi="Arial" w:cs="Arial"/>
          <w:sz w:val="22"/>
          <w:szCs w:val="22"/>
        </w:rPr>
        <w:t>ke postavke pri občinski upravi</w:t>
      </w:r>
      <w:r w:rsidRPr="00001443">
        <w:rPr>
          <w:rFonts w:ascii="Arial" w:hAnsi="Arial" w:cs="Arial"/>
          <w:sz w:val="22"/>
          <w:szCs w:val="22"/>
        </w:rPr>
        <w:t xml:space="preserve"> </w:t>
      </w:r>
      <w:r>
        <w:rPr>
          <w:rFonts w:ascii="Arial" w:hAnsi="Arial" w:cs="Arial"/>
          <w:sz w:val="22"/>
          <w:szCs w:val="22"/>
        </w:rPr>
        <w:t xml:space="preserve">financerja </w:t>
      </w:r>
      <w:r w:rsidRPr="00001443">
        <w:rPr>
          <w:rFonts w:ascii="Arial" w:hAnsi="Arial" w:cs="Arial"/>
          <w:sz w:val="22"/>
          <w:szCs w:val="22"/>
        </w:rPr>
        <w:t xml:space="preserve">z vpogledom v dokumentacijo in ogledom opravljenih oz. izvedenih aktivnosti, uporabnik sredstev pa je dolžan omogočiti takšen </w:t>
      </w:r>
      <w:r w:rsidRPr="00001443">
        <w:rPr>
          <w:rFonts w:ascii="Arial" w:hAnsi="Arial" w:cs="Arial"/>
          <w:sz w:val="22"/>
          <w:szCs w:val="22"/>
        </w:rPr>
        <w:lastRenderedPageBreak/>
        <w:t>nadzor. Ob nadzoru se sestavi zapisnik, ki ga podpišeta uslužbenec, ki opravlja nadzor in odgovorni predstavnik uporabnika sredstev, ki je ob nadzoru prisoten.</w:t>
      </w:r>
    </w:p>
    <w:p w14:paraId="75A288BF" w14:textId="77777777" w:rsidR="00490981" w:rsidRDefault="00490981" w:rsidP="00490981">
      <w:pPr>
        <w:ind w:left="720"/>
        <w:jc w:val="both"/>
        <w:rPr>
          <w:rFonts w:ascii="Arial" w:hAnsi="Arial" w:cs="Arial"/>
          <w:sz w:val="22"/>
          <w:szCs w:val="22"/>
        </w:rPr>
      </w:pPr>
    </w:p>
    <w:p w14:paraId="7764F9A6" w14:textId="77777777" w:rsidR="00490981" w:rsidRPr="009239EA" w:rsidRDefault="00490981" w:rsidP="00490981">
      <w:pPr>
        <w:numPr>
          <w:ilvl w:val="0"/>
          <w:numId w:val="7"/>
        </w:numPr>
        <w:jc w:val="both"/>
        <w:rPr>
          <w:rFonts w:ascii="Arial" w:hAnsi="Arial" w:cs="Arial"/>
          <w:sz w:val="22"/>
          <w:szCs w:val="22"/>
        </w:rPr>
      </w:pPr>
      <w:r w:rsidRPr="009239EA">
        <w:rPr>
          <w:rFonts w:ascii="Arial" w:hAnsi="Arial" w:cs="Arial"/>
          <w:sz w:val="22"/>
          <w:szCs w:val="22"/>
        </w:rPr>
        <w:t>Za izvajanje te pogodbe je s strani občinske uprave financerja kot skrbni</w:t>
      </w:r>
      <w:r>
        <w:rPr>
          <w:rFonts w:ascii="Arial" w:hAnsi="Arial" w:cs="Arial"/>
          <w:sz w:val="22"/>
          <w:szCs w:val="22"/>
        </w:rPr>
        <w:t>k</w:t>
      </w:r>
      <w:r w:rsidRPr="009239EA">
        <w:rPr>
          <w:rFonts w:ascii="Arial" w:hAnsi="Arial" w:cs="Arial"/>
          <w:sz w:val="22"/>
          <w:szCs w:val="22"/>
        </w:rPr>
        <w:t xml:space="preserve"> pogodbe zadolžena oseba zaposlena na Občini Sežana, s strani uporabnika sredstev pa _______________. </w:t>
      </w:r>
    </w:p>
    <w:p w14:paraId="77CA55A7" w14:textId="77777777" w:rsidR="00490981" w:rsidRPr="00637775" w:rsidRDefault="00490981" w:rsidP="00490981">
      <w:pPr>
        <w:ind w:left="360"/>
        <w:rPr>
          <w:rFonts w:ascii="Arial" w:hAnsi="Arial" w:cs="Arial"/>
          <w:sz w:val="16"/>
          <w:szCs w:val="16"/>
        </w:rPr>
      </w:pPr>
    </w:p>
    <w:p w14:paraId="2844EDB7" w14:textId="77777777" w:rsidR="00490981" w:rsidRDefault="00490981" w:rsidP="00490981">
      <w:pPr>
        <w:numPr>
          <w:ilvl w:val="0"/>
          <w:numId w:val="2"/>
        </w:numPr>
        <w:tabs>
          <w:tab w:val="left" w:pos="360"/>
        </w:tabs>
        <w:jc w:val="center"/>
        <w:rPr>
          <w:rFonts w:ascii="Arial" w:hAnsi="Arial" w:cs="Arial"/>
          <w:sz w:val="22"/>
          <w:szCs w:val="22"/>
        </w:rPr>
      </w:pPr>
      <w:r>
        <w:rPr>
          <w:rFonts w:ascii="Arial" w:hAnsi="Arial" w:cs="Arial"/>
          <w:sz w:val="22"/>
          <w:szCs w:val="22"/>
        </w:rPr>
        <w:t>č</w:t>
      </w:r>
      <w:r w:rsidRPr="00001443">
        <w:rPr>
          <w:rFonts w:ascii="Arial" w:hAnsi="Arial" w:cs="Arial"/>
          <w:sz w:val="22"/>
          <w:szCs w:val="22"/>
        </w:rPr>
        <w:t>len</w:t>
      </w:r>
    </w:p>
    <w:p w14:paraId="77605DAB" w14:textId="77777777" w:rsidR="00490981" w:rsidRPr="00637775" w:rsidRDefault="00490981" w:rsidP="00490981">
      <w:pPr>
        <w:ind w:left="360"/>
        <w:rPr>
          <w:rFonts w:ascii="Arial" w:hAnsi="Arial" w:cs="Arial"/>
          <w:sz w:val="16"/>
          <w:szCs w:val="16"/>
        </w:rPr>
      </w:pPr>
    </w:p>
    <w:p w14:paraId="46F6614E" w14:textId="77777777" w:rsidR="00490981" w:rsidRPr="00001443" w:rsidRDefault="00490981" w:rsidP="00490981">
      <w:pPr>
        <w:jc w:val="both"/>
        <w:rPr>
          <w:rFonts w:ascii="Arial" w:hAnsi="Arial" w:cs="Arial"/>
          <w:sz w:val="22"/>
          <w:szCs w:val="22"/>
        </w:rPr>
      </w:pPr>
      <w:r w:rsidRPr="00001443">
        <w:rPr>
          <w:rFonts w:ascii="Arial" w:hAnsi="Arial" w:cs="Arial"/>
          <w:sz w:val="22"/>
          <w:szCs w:val="22"/>
        </w:rPr>
        <w:t xml:space="preserve">Uporabnik sredstev je dolžan med izvajanjem programa za vse aktivnosti, ki so predmet sofinanciranja iz te pogodbe, uporabljati Navodila glede obveščanja javnosti o programih-projektih, ki so sofinancirani s strani </w:t>
      </w:r>
      <w:r>
        <w:rPr>
          <w:rFonts w:ascii="Arial" w:hAnsi="Arial" w:cs="Arial"/>
          <w:sz w:val="22"/>
          <w:szCs w:val="22"/>
        </w:rPr>
        <w:t>občine</w:t>
      </w:r>
      <w:r w:rsidRPr="00001443">
        <w:rPr>
          <w:rFonts w:ascii="Arial" w:hAnsi="Arial" w:cs="Arial"/>
          <w:sz w:val="22"/>
          <w:szCs w:val="22"/>
        </w:rPr>
        <w:t xml:space="preserve">. Navodila glede obveščanja javnosti o programih-projektih, ki so sofinancirani s strani </w:t>
      </w:r>
      <w:r>
        <w:rPr>
          <w:rFonts w:ascii="Arial" w:hAnsi="Arial" w:cs="Arial"/>
          <w:sz w:val="22"/>
          <w:szCs w:val="22"/>
        </w:rPr>
        <w:t>občine</w:t>
      </w:r>
      <w:r w:rsidRPr="00001443">
        <w:rPr>
          <w:rFonts w:ascii="Arial" w:hAnsi="Arial" w:cs="Arial"/>
          <w:sz w:val="22"/>
          <w:szCs w:val="22"/>
        </w:rPr>
        <w:t xml:space="preserve"> in logotip </w:t>
      </w:r>
      <w:r>
        <w:rPr>
          <w:rFonts w:ascii="Arial" w:hAnsi="Arial" w:cs="Arial"/>
          <w:sz w:val="22"/>
          <w:szCs w:val="22"/>
        </w:rPr>
        <w:t>občine</w:t>
      </w:r>
      <w:r w:rsidRPr="00001443">
        <w:rPr>
          <w:rFonts w:ascii="Arial" w:hAnsi="Arial" w:cs="Arial"/>
          <w:sz w:val="22"/>
          <w:szCs w:val="22"/>
        </w:rPr>
        <w:t xml:space="preserve"> se nahajajo na spletni strani Občine Sežana</w:t>
      </w:r>
      <w:r w:rsidRPr="00250E9A">
        <w:rPr>
          <w:rFonts w:ascii="Arial" w:hAnsi="Arial" w:cs="Arial"/>
          <w:sz w:val="22"/>
          <w:szCs w:val="22"/>
        </w:rPr>
        <w:t xml:space="preserve">: </w:t>
      </w:r>
      <w:hyperlink r:id="rId7" w:history="1">
        <w:r w:rsidRPr="00250E9A">
          <w:rPr>
            <w:rStyle w:val="Hiperpovezava"/>
            <w:rFonts w:ascii="Arial" w:hAnsi="Arial" w:cs="Arial"/>
            <w:sz w:val="22"/>
            <w:szCs w:val="22"/>
          </w:rPr>
          <w:t>www.sezana.si</w:t>
        </w:r>
      </w:hyperlink>
      <w:r w:rsidRPr="00250E9A">
        <w:rPr>
          <w:rFonts w:ascii="Arial" w:hAnsi="Arial" w:cs="Arial"/>
          <w:sz w:val="22"/>
          <w:szCs w:val="22"/>
        </w:rPr>
        <w:t xml:space="preserve"> (za</w:t>
      </w:r>
      <w:r w:rsidRPr="00001443">
        <w:rPr>
          <w:rFonts w:ascii="Arial" w:hAnsi="Arial" w:cs="Arial"/>
          <w:sz w:val="22"/>
          <w:szCs w:val="22"/>
        </w:rPr>
        <w:t xml:space="preserve">vihek JAVNI RAZPISI, NAROČILA IN NATEČAJI na levi strani spletne strani). Logotip </w:t>
      </w:r>
      <w:r>
        <w:rPr>
          <w:rFonts w:ascii="Arial" w:hAnsi="Arial" w:cs="Arial"/>
          <w:sz w:val="22"/>
          <w:szCs w:val="22"/>
        </w:rPr>
        <w:t xml:space="preserve">Občine Sežana </w:t>
      </w:r>
      <w:r w:rsidRPr="00001443">
        <w:rPr>
          <w:rFonts w:ascii="Arial" w:hAnsi="Arial" w:cs="Arial"/>
          <w:sz w:val="22"/>
          <w:szCs w:val="22"/>
        </w:rPr>
        <w:t>lahko uporabnik sredstev pridobi tudi pri skrbniku te pogodbe.</w:t>
      </w:r>
    </w:p>
    <w:p w14:paraId="74FFD4A9" w14:textId="77777777" w:rsidR="00490981" w:rsidRPr="00001443" w:rsidRDefault="00490981" w:rsidP="00490981">
      <w:pPr>
        <w:jc w:val="both"/>
        <w:rPr>
          <w:rFonts w:ascii="Arial" w:hAnsi="Arial" w:cs="Arial"/>
          <w:sz w:val="22"/>
          <w:szCs w:val="22"/>
        </w:rPr>
      </w:pPr>
      <w:r w:rsidRPr="00001443">
        <w:rPr>
          <w:rFonts w:ascii="Arial" w:hAnsi="Arial" w:cs="Arial"/>
          <w:sz w:val="22"/>
          <w:szCs w:val="22"/>
        </w:rPr>
        <w:t xml:space="preserve">Uporabo logotipa oz. omembo </w:t>
      </w:r>
      <w:r>
        <w:rPr>
          <w:rFonts w:ascii="Arial" w:hAnsi="Arial" w:cs="Arial"/>
          <w:sz w:val="22"/>
          <w:szCs w:val="22"/>
        </w:rPr>
        <w:t>financerja</w:t>
      </w:r>
      <w:r w:rsidRPr="00001443">
        <w:rPr>
          <w:rFonts w:ascii="Arial" w:hAnsi="Arial" w:cs="Arial"/>
          <w:sz w:val="22"/>
          <w:szCs w:val="22"/>
        </w:rPr>
        <w:t xml:space="preserve"> kot sofinancerja programa, mora uporabnik sredstev dokazati s prilogo promocijskega materiala k vsebinskemu in finančnemu poročilu.</w:t>
      </w:r>
    </w:p>
    <w:p w14:paraId="158E43BE" w14:textId="77777777" w:rsidR="00490981" w:rsidRPr="00132BA7" w:rsidRDefault="00490981" w:rsidP="00490981">
      <w:pPr>
        <w:jc w:val="both"/>
        <w:rPr>
          <w:rFonts w:ascii="Arial" w:hAnsi="Arial" w:cs="Arial"/>
          <w:sz w:val="22"/>
          <w:szCs w:val="22"/>
          <w:shd w:val="clear" w:color="auto" w:fill="FFFFFF"/>
          <w:lang w:eastAsia="sl-SI"/>
        </w:rPr>
      </w:pPr>
    </w:p>
    <w:p w14:paraId="0DC99CAE" w14:textId="77777777" w:rsidR="00490981" w:rsidRPr="00637775" w:rsidRDefault="00490981" w:rsidP="00490981">
      <w:pPr>
        <w:ind w:left="360"/>
        <w:rPr>
          <w:rFonts w:ascii="Arial" w:hAnsi="Arial" w:cs="Arial"/>
          <w:sz w:val="16"/>
          <w:szCs w:val="16"/>
        </w:rPr>
      </w:pPr>
    </w:p>
    <w:p w14:paraId="0A8C6BB9" w14:textId="77777777" w:rsidR="00490981" w:rsidRDefault="00490981" w:rsidP="00490981">
      <w:pPr>
        <w:numPr>
          <w:ilvl w:val="0"/>
          <w:numId w:val="2"/>
        </w:numPr>
        <w:tabs>
          <w:tab w:val="left" w:pos="360"/>
        </w:tabs>
        <w:jc w:val="center"/>
        <w:rPr>
          <w:rFonts w:ascii="Arial" w:hAnsi="Arial" w:cs="Arial"/>
          <w:sz w:val="22"/>
          <w:szCs w:val="22"/>
        </w:rPr>
      </w:pPr>
      <w:r>
        <w:rPr>
          <w:rFonts w:ascii="Arial" w:hAnsi="Arial" w:cs="Arial"/>
          <w:sz w:val="22"/>
          <w:szCs w:val="22"/>
        </w:rPr>
        <w:t>č</w:t>
      </w:r>
      <w:r w:rsidRPr="00001443">
        <w:rPr>
          <w:rFonts w:ascii="Arial" w:hAnsi="Arial" w:cs="Arial"/>
          <w:sz w:val="22"/>
          <w:szCs w:val="22"/>
        </w:rPr>
        <w:t>len</w:t>
      </w:r>
    </w:p>
    <w:p w14:paraId="480D47A3" w14:textId="77777777" w:rsidR="00490981" w:rsidRPr="00637775" w:rsidRDefault="00490981" w:rsidP="00490981">
      <w:pPr>
        <w:ind w:left="360"/>
        <w:rPr>
          <w:rFonts w:ascii="Arial" w:hAnsi="Arial" w:cs="Arial"/>
          <w:sz w:val="16"/>
          <w:szCs w:val="16"/>
        </w:rPr>
      </w:pPr>
    </w:p>
    <w:p w14:paraId="4082113B" w14:textId="77777777" w:rsidR="00490981" w:rsidRPr="00CA6714" w:rsidRDefault="00490981" w:rsidP="00490981">
      <w:pPr>
        <w:autoSpaceDN w:val="0"/>
        <w:adjustRightInd w:val="0"/>
        <w:jc w:val="both"/>
        <w:rPr>
          <w:rFonts w:ascii="Arial" w:hAnsi="Arial" w:cs="Arial"/>
          <w:color w:val="000000"/>
          <w:sz w:val="22"/>
          <w:szCs w:val="22"/>
        </w:rPr>
      </w:pPr>
      <w:r w:rsidRPr="00CA6714">
        <w:rPr>
          <w:rFonts w:ascii="Arial" w:hAnsi="Arial" w:cs="Arial"/>
          <w:color w:val="000000"/>
          <w:sz w:val="22"/>
          <w:szCs w:val="22"/>
        </w:rPr>
        <w:t>Pogodba, pri kateri kdo v imenu ali na račun druge pogodbene stranke, predstavniku ali posredniku organa ali organizacije iz javnega sektorja obljubi, ponudi ali da kakšno nedovoljeno korist za:</w:t>
      </w:r>
    </w:p>
    <w:p w14:paraId="58DBD62E" w14:textId="77777777" w:rsidR="00490981" w:rsidRPr="00CA6714" w:rsidRDefault="00490981" w:rsidP="00490981">
      <w:pPr>
        <w:numPr>
          <w:ilvl w:val="0"/>
          <w:numId w:val="5"/>
        </w:numPr>
        <w:suppressAutoHyphens w:val="0"/>
        <w:overflowPunct/>
        <w:autoSpaceDN w:val="0"/>
        <w:adjustRightInd w:val="0"/>
        <w:jc w:val="both"/>
        <w:textAlignment w:val="auto"/>
        <w:rPr>
          <w:rFonts w:ascii="Arial" w:hAnsi="Arial" w:cs="Arial"/>
          <w:color w:val="000000"/>
          <w:sz w:val="22"/>
          <w:szCs w:val="22"/>
        </w:rPr>
      </w:pPr>
      <w:r w:rsidRPr="00CA6714">
        <w:rPr>
          <w:rFonts w:ascii="Arial" w:hAnsi="Arial" w:cs="Arial"/>
          <w:color w:val="000000"/>
          <w:sz w:val="22"/>
          <w:szCs w:val="22"/>
        </w:rPr>
        <w:t>pridobitev posla ali</w:t>
      </w:r>
    </w:p>
    <w:p w14:paraId="04B48313" w14:textId="77777777" w:rsidR="00490981" w:rsidRPr="00CA6714" w:rsidRDefault="00490981" w:rsidP="00490981">
      <w:pPr>
        <w:numPr>
          <w:ilvl w:val="0"/>
          <w:numId w:val="5"/>
        </w:numPr>
        <w:suppressAutoHyphens w:val="0"/>
        <w:overflowPunct/>
        <w:autoSpaceDN w:val="0"/>
        <w:adjustRightInd w:val="0"/>
        <w:jc w:val="both"/>
        <w:textAlignment w:val="auto"/>
        <w:rPr>
          <w:rFonts w:ascii="Arial" w:hAnsi="Arial" w:cs="Arial"/>
          <w:color w:val="000000"/>
          <w:sz w:val="22"/>
          <w:szCs w:val="22"/>
        </w:rPr>
      </w:pPr>
      <w:r w:rsidRPr="00CA6714">
        <w:rPr>
          <w:rFonts w:ascii="Arial" w:hAnsi="Arial" w:cs="Arial"/>
          <w:color w:val="000000"/>
          <w:sz w:val="22"/>
          <w:szCs w:val="22"/>
        </w:rPr>
        <w:t>za sklenitev posla pod ugodnejšimi pogoji ali</w:t>
      </w:r>
    </w:p>
    <w:p w14:paraId="1C1513A5" w14:textId="77777777" w:rsidR="00490981" w:rsidRPr="00CA6714" w:rsidRDefault="00490981" w:rsidP="00490981">
      <w:pPr>
        <w:numPr>
          <w:ilvl w:val="0"/>
          <w:numId w:val="5"/>
        </w:numPr>
        <w:suppressAutoHyphens w:val="0"/>
        <w:overflowPunct/>
        <w:autoSpaceDN w:val="0"/>
        <w:adjustRightInd w:val="0"/>
        <w:jc w:val="both"/>
        <w:textAlignment w:val="auto"/>
        <w:rPr>
          <w:rFonts w:ascii="Arial" w:hAnsi="Arial" w:cs="Arial"/>
          <w:color w:val="000000"/>
          <w:sz w:val="22"/>
          <w:szCs w:val="22"/>
        </w:rPr>
      </w:pPr>
      <w:r w:rsidRPr="00CA6714">
        <w:rPr>
          <w:rFonts w:ascii="Arial" w:hAnsi="Arial" w:cs="Arial"/>
          <w:color w:val="000000"/>
          <w:sz w:val="22"/>
          <w:szCs w:val="22"/>
        </w:rPr>
        <w:t>za opustitev dolžnega nadzora nad izvajanjem pogodbenih obveznosti ali</w:t>
      </w:r>
    </w:p>
    <w:p w14:paraId="6F9F6D11" w14:textId="77777777" w:rsidR="00490981" w:rsidRDefault="00490981" w:rsidP="00490981">
      <w:pPr>
        <w:numPr>
          <w:ilvl w:val="0"/>
          <w:numId w:val="5"/>
        </w:numPr>
        <w:suppressAutoHyphens w:val="0"/>
        <w:overflowPunct/>
        <w:autoSpaceDN w:val="0"/>
        <w:adjustRightInd w:val="0"/>
        <w:jc w:val="both"/>
        <w:textAlignment w:val="auto"/>
        <w:rPr>
          <w:rFonts w:ascii="Arial" w:hAnsi="Arial" w:cs="Arial"/>
          <w:color w:val="000000"/>
          <w:sz w:val="22"/>
          <w:szCs w:val="22"/>
        </w:rPr>
      </w:pPr>
      <w:r w:rsidRPr="00CA6714">
        <w:rPr>
          <w:rFonts w:ascii="Arial" w:hAnsi="Arial" w:cs="Arial"/>
          <w:color w:val="000000"/>
          <w:sz w:val="22"/>
          <w:szCs w:val="22"/>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522813FE" w14:textId="77777777" w:rsidR="00490981" w:rsidRDefault="00490981" w:rsidP="00490981">
      <w:pPr>
        <w:suppressAutoHyphens w:val="0"/>
        <w:overflowPunct/>
        <w:autoSpaceDN w:val="0"/>
        <w:adjustRightInd w:val="0"/>
        <w:jc w:val="both"/>
        <w:textAlignment w:val="auto"/>
        <w:rPr>
          <w:rFonts w:ascii="Arial" w:hAnsi="Arial" w:cs="Arial"/>
          <w:color w:val="000000"/>
          <w:sz w:val="22"/>
          <w:szCs w:val="22"/>
        </w:rPr>
      </w:pPr>
    </w:p>
    <w:p w14:paraId="6693E9FD" w14:textId="77777777" w:rsidR="00490981" w:rsidRPr="00ED0D1B" w:rsidRDefault="00490981" w:rsidP="00490981">
      <w:pPr>
        <w:jc w:val="both"/>
        <w:rPr>
          <w:rFonts w:ascii="Arial" w:hAnsi="Arial" w:cs="Arial"/>
          <w:sz w:val="22"/>
          <w:szCs w:val="22"/>
        </w:rPr>
      </w:pPr>
      <w:r w:rsidRPr="00F06A7C">
        <w:rPr>
          <w:rFonts w:ascii="Arial" w:hAnsi="Arial" w:cs="Arial"/>
          <w:sz w:val="22"/>
          <w:szCs w:val="22"/>
        </w:rPr>
        <w:t xml:space="preserve">V kolikor je poslovodja, član poslovodstva ali zakoniti zastopnik </w:t>
      </w:r>
      <w:r w:rsidRPr="00F06A7C">
        <w:rPr>
          <w:rFonts w:ascii="Arial" w:hAnsi="Arial" w:cs="Arial"/>
          <w:i/>
          <w:iCs/>
          <w:sz w:val="22"/>
          <w:szCs w:val="22"/>
        </w:rPr>
        <w:t>izvajalca programa (npr. društva...)</w:t>
      </w:r>
      <w:r w:rsidRPr="00F06A7C">
        <w:rPr>
          <w:rFonts w:ascii="Arial" w:hAnsi="Arial" w:cs="Arial"/>
          <w:sz w:val="22"/>
          <w:szCs w:val="22"/>
        </w:rPr>
        <w:t> funkcionar občine ali njegov družinski član, mora ta dosledno spoštovati določbe Zakona o integriteti in preprečevanju korupcije ali drugega predpisa o nasprotju interesov in o dolžnosti izogibanja temu nasprotju ter se dosledno izločiti iz vseh faz odločanja o dodelitvi proračunskih sredstev.</w:t>
      </w:r>
    </w:p>
    <w:p w14:paraId="53846C45" w14:textId="77777777" w:rsidR="00490981" w:rsidRPr="00637775" w:rsidRDefault="00490981" w:rsidP="00490981">
      <w:pPr>
        <w:ind w:left="360"/>
        <w:rPr>
          <w:rFonts w:ascii="Arial" w:hAnsi="Arial" w:cs="Arial"/>
          <w:sz w:val="16"/>
          <w:szCs w:val="16"/>
        </w:rPr>
      </w:pPr>
    </w:p>
    <w:p w14:paraId="1A3A7959" w14:textId="77777777" w:rsidR="00490981" w:rsidRDefault="00490981" w:rsidP="00490981">
      <w:pPr>
        <w:numPr>
          <w:ilvl w:val="0"/>
          <w:numId w:val="2"/>
        </w:numPr>
        <w:tabs>
          <w:tab w:val="left" w:pos="360"/>
        </w:tabs>
        <w:jc w:val="center"/>
        <w:rPr>
          <w:rFonts w:ascii="Arial" w:hAnsi="Arial" w:cs="Arial"/>
          <w:sz w:val="22"/>
          <w:szCs w:val="22"/>
        </w:rPr>
      </w:pPr>
      <w:r>
        <w:rPr>
          <w:rFonts w:ascii="Arial" w:hAnsi="Arial" w:cs="Arial"/>
          <w:sz w:val="22"/>
          <w:szCs w:val="22"/>
        </w:rPr>
        <w:t>č</w:t>
      </w:r>
      <w:r w:rsidRPr="00001443">
        <w:rPr>
          <w:rFonts w:ascii="Arial" w:hAnsi="Arial" w:cs="Arial"/>
          <w:sz w:val="22"/>
          <w:szCs w:val="22"/>
        </w:rPr>
        <w:t>len</w:t>
      </w:r>
    </w:p>
    <w:p w14:paraId="504DFC7C" w14:textId="77777777" w:rsidR="00490981" w:rsidRDefault="00490981" w:rsidP="00490981">
      <w:pPr>
        <w:tabs>
          <w:tab w:val="left" w:pos="360"/>
        </w:tabs>
        <w:jc w:val="center"/>
        <w:rPr>
          <w:rFonts w:ascii="Arial" w:hAnsi="Arial" w:cs="Arial"/>
          <w:sz w:val="22"/>
          <w:szCs w:val="22"/>
        </w:rPr>
      </w:pPr>
    </w:p>
    <w:p w14:paraId="5ADC00E1" w14:textId="77777777" w:rsidR="00490981" w:rsidRPr="00D22A01" w:rsidRDefault="00490981" w:rsidP="00490981">
      <w:pPr>
        <w:pStyle w:val="Telobesedila2"/>
        <w:spacing w:after="0" w:line="240" w:lineRule="auto"/>
        <w:rPr>
          <w:rFonts w:ascii="Arial" w:hAnsi="Arial" w:cs="Arial"/>
          <w:bCs/>
          <w:sz w:val="22"/>
          <w:szCs w:val="22"/>
        </w:rPr>
      </w:pPr>
    </w:p>
    <w:p w14:paraId="451A9DCA" w14:textId="77777777" w:rsidR="00490981" w:rsidRPr="00D22A01" w:rsidRDefault="00490981" w:rsidP="00490981">
      <w:pPr>
        <w:pStyle w:val="Telobesedila2"/>
        <w:spacing w:after="0" w:line="240" w:lineRule="auto"/>
        <w:jc w:val="both"/>
        <w:rPr>
          <w:rFonts w:ascii="Arial" w:hAnsi="Arial" w:cs="Arial"/>
          <w:bCs/>
          <w:sz w:val="22"/>
          <w:szCs w:val="22"/>
        </w:rPr>
      </w:pPr>
      <w:r w:rsidRPr="00D22A01">
        <w:rPr>
          <w:rFonts w:ascii="Arial" w:hAnsi="Arial" w:cs="Arial"/>
          <w:bCs/>
          <w:sz w:val="22"/>
          <w:szCs w:val="22"/>
        </w:rPr>
        <w:t xml:space="preserve">Pogodbeni stranki bosta morebitne spore iz te pogodbe reševali sporazumno. V kolikor sporazum med strankama ne bi bil mogoč, bo o sporih iz te pogodbe odločalo stvarno </w:t>
      </w:r>
      <w:r>
        <w:rPr>
          <w:rFonts w:ascii="Arial" w:hAnsi="Arial" w:cs="Arial"/>
          <w:bCs/>
          <w:sz w:val="22"/>
          <w:szCs w:val="22"/>
        </w:rPr>
        <w:t xml:space="preserve">in krajevno </w:t>
      </w:r>
      <w:r w:rsidRPr="00D22A01">
        <w:rPr>
          <w:rFonts w:ascii="Arial" w:hAnsi="Arial" w:cs="Arial"/>
          <w:bCs/>
          <w:sz w:val="22"/>
          <w:szCs w:val="22"/>
        </w:rPr>
        <w:t>pristojno sodišče.</w:t>
      </w:r>
    </w:p>
    <w:p w14:paraId="2924375C" w14:textId="77777777" w:rsidR="00490981" w:rsidRPr="00D22A01" w:rsidRDefault="00490981" w:rsidP="00490981">
      <w:pPr>
        <w:rPr>
          <w:rFonts w:ascii="Arial" w:hAnsi="Arial" w:cs="Arial"/>
          <w:sz w:val="22"/>
          <w:szCs w:val="22"/>
        </w:rPr>
      </w:pPr>
    </w:p>
    <w:p w14:paraId="6D6C8A41" w14:textId="77777777" w:rsidR="00490981" w:rsidRDefault="00490981" w:rsidP="00490981">
      <w:pPr>
        <w:numPr>
          <w:ilvl w:val="0"/>
          <w:numId w:val="2"/>
        </w:numPr>
        <w:tabs>
          <w:tab w:val="left" w:pos="360"/>
        </w:tabs>
        <w:jc w:val="center"/>
        <w:rPr>
          <w:rFonts w:ascii="Arial" w:hAnsi="Arial" w:cs="Arial"/>
          <w:sz w:val="22"/>
          <w:szCs w:val="22"/>
        </w:rPr>
      </w:pPr>
      <w:r>
        <w:rPr>
          <w:rFonts w:ascii="Arial" w:hAnsi="Arial" w:cs="Arial"/>
          <w:sz w:val="22"/>
          <w:szCs w:val="22"/>
        </w:rPr>
        <w:t>člen</w:t>
      </w:r>
    </w:p>
    <w:p w14:paraId="7800C48A" w14:textId="77777777" w:rsidR="00490981" w:rsidRPr="00637775" w:rsidRDefault="00490981" w:rsidP="00490981">
      <w:pPr>
        <w:tabs>
          <w:tab w:val="left" w:pos="360"/>
        </w:tabs>
        <w:ind w:left="360"/>
        <w:rPr>
          <w:rFonts w:ascii="Arial" w:hAnsi="Arial" w:cs="Arial"/>
          <w:sz w:val="16"/>
          <w:szCs w:val="16"/>
        </w:rPr>
      </w:pPr>
    </w:p>
    <w:p w14:paraId="5080D5BF" w14:textId="77777777" w:rsidR="00490981" w:rsidRDefault="00490981" w:rsidP="00490981">
      <w:pPr>
        <w:pStyle w:val="S"/>
        <w:rPr>
          <w:rFonts w:ascii="Arial" w:hAnsi="Arial" w:cs="Arial"/>
          <w:sz w:val="22"/>
          <w:szCs w:val="22"/>
          <w:lang w:val="sl-SI"/>
        </w:rPr>
      </w:pPr>
      <w:r>
        <w:rPr>
          <w:rFonts w:ascii="Arial" w:hAnsi="Arial" w:cs="Arial"/>
          <w:sz w:val="22"/>
          <w:szCs w:val="22"/>
          <w:lang w:val="sl-SI"/>
        </w:rPr>
        <w:t xml:space="preserve">Ta pogodba je sestavljena v dveh (2) </w:t>
      </w:r>
      <w:r w:rsidRPr="00001443">
        <w:rPr>
          <w:rFonts w:ascii="Arial" w:hAnsi="Arial" w:cs="Arial"/>
          <w:sz w:val="22"/>
          <w:szCs w:val="22"/>
          <w:lang w:val="sl-SI"/>
        </w:rPr>
        <w:t>enakih izvodih, od katerih prejme</w:t>
      </w:r>
      <w:r>
        <w:rPr>
          <w:rFonts w:ascii="Arial" w:hAnsi="Arial" w:cs="Arial"/>
          <w:sz w:val="22"/>
          <w:szCs w:val="22"/>
          <w:lang w:val="sl-SI"/>
        </w:rPr>
        <w:t>ta</w:t>
      </w:r>
      <w:r w:rsidRPr="00001443">
        <w:rPr>
          <w:rFonts w:ascii="Arial" w:hAnsi="Arial" w:cs="Arial"/>
          <w:sz w:val="22"/>
          <w:szCs w:val="22"/>
          <w:lang w:val="sl-SI"/>
        </w:rPr>
        <w:t xml:space="preserve"> </w:t>
      </w:r>
      <w:r>
        <w:rPr>
          <w:rFonts w:ascii="Arial" w:hAnsi="Arial" w:cs="Arial"/>
          <w:sz w:val="22"/>
          <w:szCs w:val="22"/>
          <w:lang w:val="sl-SI"/>
        </w:rPr>
        <w:t xml:space="preserve">uporabnik sredstev in financer vsak en (1) izvod pogodbe. </w:t>
      </w:r>
      <w:r w:rsidRPr="00001443">
        <w:rPr>
          <w:rFonts w:ascii="Arial" w:hAnsi="Arial" w:cs="Arial"/>
          <w:sz w:val="22"/>
          <w:szCs w:val="22"/>
          <w:lang w:val="sl-SI"/>
        </w:rPr>
        <w:t xml:space="preserve"> </w:t>
      </w:r>
    </w:p>
    <w:p w14:paraId="7994E4B6" w14:textId="77777777" w:rsidR="00490981" w:rsidRDefault="00490981" w:rsidP="00490981">
      <w:pPr>
        <w:pStyle w:val="S"/>
        <w:rPr>
          <w:rFonts w:ascii="Arial" w:hAnsi="Arial" w:cs="Arial"/>
          <w:sz w:val="22"/>
          <w:szCs w:val="22"/>
          <w:lang w:val="sl-SI"/>
        </w:rPr>
      </w:pPr>
    </w:p>
    <w:p w14:paraId="601722A3" w14:textId="77777777" w:rsidR="00490981" w:rsidRDefault="00490981" w:rsidP="00490981">
      <w:pPr>
        <w:pStyle w:val="S"/>
        <w:rPr>
          <w:rFonts w:ascii="Arial" w:hAnsi="Arial" w:cs="Arial"/>
          <w:sz w:val="22"/>
          <w:szCs w:val="22"/>
          <w:lang w:val="sl-SI"/>
        </w:rPr>
      </w:pPr>
    </w:p>
    <w:p w14:paraId="72989F41" w14:textId="77777777" w:rsidR="00490981" w:rsidRDefault="00490981" w:rsidP="00490981">
      <w:pPr>
        <w:pStyle w:val="S"/>
        <w:rPr>
          <w:rFonts w:ascii="Arial" w:hAnsi="Arial" w:cs="Arial"/>
          <w:sz w:val="22"/>
          <w:szCs w:val="22"/>
          <w:lang w:val="sl-SI"/>
        </w:rPr>
      </w:pPr>
    </w:p>
    <w:p w14:paraId="64226ADC" w14:textId="77777777" w:rsidR="00490981" w:rsidRDefault="00490981" w:rsidP="00490981">
      <w:pPr>
        <w:pStyle w:val="S"/>
        <w:rPr>
          <w:rFonts w:ascii="Arial" w:hAnsi="Arial" w:cs="Arial"/>
          <w:sz w:val="22"/>
          <w:szCs w:val="22"/>
          <w:lang w:val="sl-SI"/>
        </w:rPr>
      </w:pPr>
    </w:p>
    <w:p w14:paraId="176A69A5" w14:textId="77777777" w:rsidR="00490981" w:rsidRDefault="00490981" w:rsidP="00490981">
      <w:pPr>
        <w:pStyle w:val="S"/>
        <w:rPr>
          <w:rFonts w:ascii="Arial" w:hAnsi="Arial" w:cs="Arial"/>
          <w:sz w:val="22"/>
          <w:szCs w:val="22"/>
          <w:lang w:val="sl-SI"/>
        </w:rPr>
      </w:pPr>
    </w:p>
    <w:p w14:paraId="68638BBF" w14:textId="77777777" w:rsidR="00490981" w:rsidRPr="00001443" w:rsidRDefault="00490981" w:rsidP="00490981">
      <w:pPr>
        <w:pStyle w:val="S"/>
        <w:rPr>
          <w:rFonts w:ascii="Arial" w:hAnsi="Arial" w:cs="Arial"/>
          <w:sz w:val="22"/>
          <w:szCs w:val="22"/>
          <w:lang w:val="sl-SI"/>
        </w:rPr>
      </w:pPr>
    </w:p>
    <w:p w14:paraId="4DF5100D" w14:textId="77777777" w:rsidR="00490981" w:rsidRPr="00637775" w:rsidRDefault="00490981" w:rsidP="00490981">
      <w:pPr>
        <w:pStyle w:val="S"/>
        <w:rPr>
          <w:rFonts w:ascii="Arial" w:hAnsi="Arial" w:cs="Arial"/>
          <w:sz w:val="16"/>
          <w:szCs w:val="16"/>
          <w:lang w:val="sl-SI"/>
        </w:rPr>
      </w:pPr>
    </w:p>
    <w:p w14:paraId="4D75B19E" w14:textId="77777777" w:rsidR="00490981" w:rsidRDefault="00490981" w:rsidP="00490981">
      <w:pPr>
        <w:numPr>
          <w:ilvl w:val="0"/>
          <w:numId w:val="2"/>
        </w:numPr>
        <w:tabs>
          <w:tab w:val="left" w:pos="360"/>
        </w:tabs>
        <w:jc w:val="center"/>
        <w:rPr>
          <w:rFonts w:ascii="Arial" w:hAnsi="Arial" w:cs="Arial"/>
          <w:sz w:val="22"/>
          <w:szCs w:val="22"/>
        </w:rPr>
      </w:pPr>
      <w:r>
        <w:rPr>
          <w:rFonts w:ascii="Arial" w:hAnsi="Arial" w:cs="Arial"/>
          <w:sz w:val="22"/>
          <w:szCs w:val="22"/>
        </w:rPr>
        <w:t>člen</w:t>
      </w:r>
    </w:p>
    <w:p w14:paraId="372BCDA5" w14:textId="77777777" w:rsidR="00490981" w:rsidRPr="00637775" w:rsidRDefault="00490981" w:rsidP="00490981">
      <w:pPr>
        <w:tabs>
          <w:tab w:val="left" w:pos="360"/>
        </w:tabs>
        <w:ind w:left="360"/>
        <w:rPr>
          <w:rFonts w:ascii="Arial" w:hAnsi="Arial" w:cs="Arial"/>
          <w:sz w:val="16"/>
          <w:szCs w:val="16"/>
        </w:rPr>
      </w:pPr>
    </w:p>
    <w:p w14:paraId="267D0537" w14:textId="77777777" w:rsidR="00490981" w:rsidRPr="00001443" w:rsidRDefault="00490981" w:rsidP="00490981">
      <w:pPr>
        <w:pStyle w:val="S"/>
        <w:rPr>
          <w:rFonts w:ascii="Arial" w:hAnsi="Arial" w:cs="Arial"/>
          <w:sz w:val="22"/>
          <w:szCs w:val="22"/>
          <w:lang w:val="sl-SI"/>
        </w:rPr>
      </w:pPr>
      <w:r w:rsidRPr="00001443">
        <w:rPr>
          <w:rFonts w:ascii="Arial" w:hAnsi="Arial" w:cs="Arial"/>
          <w:sz w:val="22"/>
          <w:szCs w:val="22"/>
          <w:lang w:val="sl-SI"/>
        </w:rPr>
        <w:t>Pogodba stopi v veljavo z dnem, ko jo podpišeta obe pogodbeni stranki in se u</w:t>
      </w:r>
      <w:r>
        <w:rPr>
          <w:rFonts w:ascii="Arial" w:hAnsi="Arial" w:cs="Arial"/>
          <w:sz w:val="22"/>
          <w:szCs w:val="22"/>
          <w:lang w:val="sl-SI"/>
        </w:rPr>
        <w:t>porablja za proračunsko leto 2026</w:t>
      </w:r>
      <w:r w:rsidRPr="00001443">
        <w:rPr>
          <w:rFonts w:ascii="Arial" w:hAnsi="Arial" w:cs="Arial"/>
          <w:sz w:val="22"/>
          <w:szCs w:val="22"/>
          <w:lang w:val="sl-SI"/>
        </w:rPr>
        <w:t>.</w:t>
      </w:r>
    </w:p>
    <w:p w14:paraId="253DD364" w14:textId="77777777" w:rsidR="00490981" w:rsidRDefault="00490981" w:rsidP="00490981">
      <w:pPr>
        <w:jc w:val="both"/>
        <w:rPr>
          <w:rFonts w:ascii="Arial" w:hAnsi="Arial" w:cs="Arial"/>
          <w:sz w:val="16"/>
          <w:szCs w:val="16"/>
        </w:rPr>
      </w:pPr>
    </w:p>
    <w:p w14:paraId="4FE376F3" w14:textId="77777777" w:rsidR="00490981" w:rsidRDefault="00490981" w:rsidP="00490981">
      <w:pPr>
        <w:jc w:val="both"/>
        <w:rPr>
          <w:rFonts w:ascii="Arial" w:hAnsi="Arial" w:cs="Arial"/>
          <w:sz w:val="16"/>
          <w:szCs w:val="16"/>
        </w:rPr>
      </w:pPr>
    </w:p>
    <w:p w14:paraId="64571706" w14:textId="77777777" w:rsidR="00490981" w:rsidRPr="00637775" w:rsidRDefault="00490981" w:rsidP="00490981">
      <w:pPr>
        <w:jc w:val="both"/>
        <w:rPr>
          <w:rFonts w:ascii="Arial" w:hAnsi="Arial" w:cs="Arial"/>
          <w:sz w:val="16"/>
          <w:szCs w:val="16"/>
        </w:rPr>
      </w:pPr>
    </w:p>
    <w:p w14:paraId="7C1B3DB5" w14:textId="77777777" w:rsidR="00490981" w:rsidRPr="00637775" w:rsidRDefault="00490981" w:rsidP="00490981">
      <w:pPr>
        <w:ind w:left="708" w:firstLine="708"/>
        <w:jc w:val="both"/>
        <w:rPr>
          <w:rFonts w:ascii="Arial" w:hAnsi="Arial"/>
          <w:sz w:val="22"/>
          <w:szCs w:val="22"/>
        </w:rPr>
      </w:pPr>
      <w:r w:rsidRPr="00637775">
        <w:rPr>
          <w:rFonts w:ascii="Arial" w:hAnsi="Arial"/>
          <w:sz w:val="22"/>
          <w:szCs w:val="22"/>
        </w:rPr>
        <w:t xml:space="preserve">            </w:t>
      </w:r>
      <w:r>
        <w:rPr>
          <w:rFonts w:ascii="Arial" w:hAnsi="Arial"/>
          <w:sz w:val="22"/>
          <w:szCs w:val="22"/>
        </w:rPr>
        <w:t xml:space="preserve"> </w:t>
      </w:r>
      <w:r w:rsidRPr="00637775">
        <w:rPr>
          <w:rFonts w:ascii="Arial" w:hAnsi="Arial"/>
          <w:sz w:val="22"/>
          <w:szCs w:val="22"/>
        </w:rPr>
        <w:t xml:space="preserve">                                                   Številka:  </w:t>
      </w:r>
    </w:p>
    <w:p w14:paraId="3C1B449C" w14:textId="77777777" w:rsidR="00490981" w:rsidRPr="00637775" w:rsidRDefault="00490981" w:rsidP="00490981">
      <w:pPr>
        <w:jc w:val="both"/>
        <w:rPr>
          <w:rFonts w:ascii="Arial" w:hAnsi="Arial"/>
          <w:sz w:val="22"/>
          <w:szCs w:val="22"/>
        </w:rPr>
      </w:pPr>
      <w:r w:rsidRPr="00637775">
        <w:rPr>
          <w:rFonts w:ascii="Arial" w:hAnsi="Arial"/>
          <w:sz w:val="22"/>
          <w:szCs w:val="22"/>
        </w:rPr>
        <w:t xml:space="preserve">Datum:                                                                  </w:t>
      </w:r>
      <w:r>
        <w:rPr>
          <w:rFonts w:ascii="Arial" w:hAnsi="Arial"/>
          <w:sz w:val="22"/>
          <w:szCs w:val="22"/>
        </w:rPr>
        <w:t xml:space="preserve"> </w:t>
      </w:r>
      <w:r w:rsidRPr="00637775">
        <w:rPr>
          <w:rFonts w:ascii="Arial" w:hAnsi="Arial"/>
          <w:sz w:val="22"/>
          <w:szCs w:val="22"/>
        </w:rPr>
        <w:t xml:space="preserve">         Datum:  </w:t>
      </w:r>
    </w:p>
    <w:p w14:paraId="7D23F840" w14:textId="77777777" w:rsidR="00490981" w:rsidRPr="00AA7D8B" w:rsidRDefault="00490981" w:rsidP="00490981">
      <w:pPr>
        <w:jc w:val="both"/>
        <w:rPr>
          <w:rFonts w:ascii="Arial" w:hAnsi="Arial"/>
          <w:sz w:val="16"/>
          <w:szCs w:val="16"/>
        </w:rPr>
      </w:pPr>
    </w:p>
    <w:p w14:paraId="67F79872" w14:textId="77777777" w:rsidR="00490981" w:rsidRDefault="00490981" w:rsidP="00490981">
      <w:pPr>
        <w:tabs>
          <w:tab w:val="left" w:pos="5245"/>
        </w:tabs>
        <w:jc w:val="both"/>
        <w:rPr>
          <w:rFonts w:ascii="Arial" w:hAnsi="Arial"/>
          <w:b/>
          <w:sz w:val="22"/>
          <w:szCs w:val="22"/>
        </w:rPr>
      </w:pPr>
      <w:r w:rsidRPr="006425E8">
        <w:rPr>
          <w:rFonts w:ascii="Arial" w:hAnsi="Arial"/>
          <w:b/>
          <w:sz w:val="22"/>
          <w:szCs w:val="22"/>
        </w:rPr>
        <w:t>UPORABNIK SREDSTEV:</w:t>
      </w:r>
      <w:r w:rsidRPr="006425E8">
        <w:rPr>
          <w:rFonts w:ascii="Arial" w:hAnsi="Arial"/>
          <w:b/>
          <w:sz w:val="22"/>
          <w:szCs w:val="22"/>
        </w:rPr>
        <w:tab/>
        <w:t xml:space="preserve"> </w:t>
      </w:r>
      <w:r>
        <w:rPr>
          <w:rFonts w:ascii="Arial" w:hAnsi="Arial"/>
          <w:b/>
          <w:sz w:val="22"/>
          <w:szCs w:val="22"/>
        </w:rPr>
        <w:t xml:space="preserve"> FINANCER</w:t>
      </w:r>
    </w:p>
    <w:p w14:paraId="20A04E85" w14:textId="77777777" w:rsidR="00490981" w:rsidRPr="006425E8" w:rsidRDefault="00490981" w:rsidP="00490981">
      <w:pPr>
        <w:tabs>
          <w:tab w:val="left" w:pos="5245"/>
        </w:tabs>
        <w:jc w:val="both"/>
        <w:rPr>
          <w:rFonts w:ascii="Arial" w:hAnsi="Arial"/>
          <w:b/>
          <w:sz w:val="22"/>
          <w:szCs w:val="22"/>
        </w:rPr>
      </w:pPr>
      <w:r>
        <w:rPr>
          <w:rFonts w:ascii="Arial" w:hAnsi="Arial"/>
          <w:b/>
          <w:sz w:val="22"/>
          <w:szCs w:val="22"/>
        </w:rPr>
        <w:tab/>
        <w:t xml:space="preserve">  </w:t>
      </w:r>
      <w:r w:rsidRPr="006425E8">
        <w:rPr>
          <w:rFonts w:ascii="Arial" w:hAnsi="Arial"/>
          <w:b/>
          <w:sz w:val="22"/>
          <w:szCs w:val="22"/>
        </w:rPr>
        <w:t>OBČINA SEŽANA</w:t>
      </w:r>
    </w:p>
    <w:p w14:paraId="40F0F685" w14:textId="77777777" w:rsidR="00490981" w:rsidRDefault="00490981" w:rsidP="00490981">
      <w:pPr>
        <w:tabs>
          <w:tab w:val="left" w:pos="5245"/>
        </w:tabs>
        <w:jc w:val="both"/>
        <w:rPr>
          <w:rFonts w:ascii="Arial" w:hAnsi="Arial"/>
          <w:sz w:val="22"/>
          <w:szCs w:val="22"/>
        </w:rPr>
      </w:pPr>
    </w:p>
    <w:p w14:paraId="772E1A9D" w14:textId="77777777" w:rsidR="00490981" w:rsidRPr="007F4A51" w:rsidRDefault="00490981" w:rsidP="00490981">
      <w:pPr>
        <w:tabs>
          <w:tab w:val="left" w:pos="5245"/>
        </w:tabs>
        <w:jc w:val="both"/>
        <w:rPr>
          <w:rFonts w:ascii="Arial" w:hAnsi="Arial"/>
          <w:b/>
          <w:sz w:val="22"/>
          <w:szCs w:val="22"/>
        </w:rPr>
      </w:pPr>
      <w:r>
        <w:rPr>
          <w:rFonts w:ascii="Arial" w:hAnsi="Arial"/>
          <w:sz w:val="22"/>
          <w:szCs w:val="22"/>
        </w:rPr>
        <w:t>p</w:t>
      </w:r>
      <w:r w:rsidRPr="006425E8">
        <w:rPr>
          <w:rFonts w:ascii="Arial" w:hAnsi="Arial"/>
          <w:sz w:val="22"/>
          <w:szCs w:val="22"/>
        </w:rPr>
        <w:t>redsednik</w:t>
      </w:r>
      <w:r>
        <w:rPr>
          <w:rFonts w:ascii="Arial" w:hAnsi="Arial"/>
          <w:sz w:val="22"/>
          <w:szCs w:val="22"/>
        </w:rPr>
        <w:t>/ca</w:t>
      </w:r>
      <w:r w:rsidRPr="006425E8">
        <w:rPr>
          <w:rFonts w:ascii="Arial" w:hAnsi="Arial"/>
          <w:sz w:val="22"/>
          <w:szCs w:val="22"/>
        </w:rPr>
        <w:t xml:space="preserve"> </w:t>
      </w:r>
      <w:r w:rsidRPr="006425E8">
        <w:rPr>
          <w:rFonts w:ascii="Arial" w:hAnsi="Arial"/>
          <w:sz w:val="22"/>
          <w:szCs w:val="22"/>
        </w:rPr>
        <w:tab/>
      </w:r>
      <w:r>
        <w:rPr>
          <w:rFonts w:ascii="Arial" w:hAnsi="Arial"/>
          <w:sz w:val="22"/>
          <w:szCs w:val="22"/>
        </w:rPr>
        <w:t xml:space="preserve">  </w:t>
      </w:r>
      <w:r w:rsidRPr="007F4A51">
        <w:rPr>
          <w:rFonts w:ascii="Arial" w:hAnsi="Arial"/>
          <w:b/>
          <w:sz w:val="22"/>
          <w:szCs w:val="22"/>
        </w:rPr>
        <w:t>ŽUPAN</w:t>
      </w:r>
    </w:p>
    <w:p w14:paraId="3EBFF21F" w14:textId="77777777" w:rsidR="00490981" w:rsidRPr="007F4A51" w:rsidRDefault="00490981" w:rsidP="00490981">
      <w:pPr>
        <w:tabs>
          <w:tab w:val="left" w:pos="5387"/>
        </w:tabs>
        <w:jc w:val="both"/>
        <w:rPr>
          <w:rFonts w:ascii="Arial" w:hAnsi="Arial"/>
          <w:b/>
          <w:sz w:val="22"/>
          <w:szCs w:val="22"/>
        </w:rPr>
      </w:pPr>
      <w:r w:rsidRPr="007F4A51">
        <w:rPr>
          <w:rFonts w:ascii="Arial" w:hAnsi="Arial"/>
          <w:b/>
          <w:sz w:val="22"/>
          <w:szCs w:val="22"/>
        </w:rPr>
        <w:t>_____________________</w:t>
      </w:r>
      <w:r>
        <w:rPr>
          <w:rFonts w:ascii="Arial" w:hAnsi="Arial"/>
          <w:b/>
          <w:sz w:val="22"/>
          <w:szCs w:val="22"/>
        </w:rPr>
        <w:tab/>
        <w:t>Andrej Sila</w:t>
      </w:r>
    </w:p>
    <w:p w14:paraId="64B8571E" w14:textId="77777777" w:rsidR="00490981" w:rsidRPr="009404F5" w:rsidRDefault="00490981" w:rsidP="00490981">
      <w:pPr>
        <w:jc w:val="center"/>
        <w:rPr>
          <w:rFonts w:ascii="Arial" w:hAnsi="Arial" w:cs="Arial"/>
          <w:b/>
          <w:color w:val="800000"/>
          <w:sz w:val="32"/>
          <w:szCs w:val="32"/>
        </w:rPr>
      </w:pPr>
    </w:p>
    <w:p w14:paraId="0EF2FB29" w14:textId="77777777" w:rsidR="00490981" w:rsidRPr="00B6737F" w:rsidRDefault="00490981" w:rsidP="00490981">
      <w:pPr>
        <w:rPr>
          <w:rFonts w:ascii="Arial" w:hAnsi="Arial" w:cs="Arial"/>
          <w:sz w:val="22"/>
          <w:szCs w:val="22"/>
        </w:rPr>
      </w:pPr>
    </w:p>
    <w:p w14:paraId="1A99FE88" w14:textId="77777777" w:rsidR="00490981" w:rsidRDefault="00490981" w:rsidP="00490981">
      <w:pPr>
        <w:rPr>
          <w:rFonts w:ascii="Arial" w:hAnsi="Arial" w:cs="Arial"/>
          <w:b/>
          <w:color w:val="800000"/>
          <w:sz w:val="36"/>
          <w:szCs w:val="36"/>
        </w:rPr>
      </w:pPr>
    </w:p>
    <w:p w14:paraId="20C66872" w14:textId="77777777" w:rsidR="00490981" w:rsidRPr="00001443" w:rsidRDefault="00490981" w:rsidP="00490981">
      <w:pPr>
        <w:jc w:val="both"/>
        <w:textAlignment w:val="top"/>
        <w:rPr>
          <w:rFonts w:ascii="Arial" w:hAnsi="Arial" w:cs="Arial"/>
          <w:sz w:val="22"/>
          <w:szCs w:val="22"/>
        </w:rPr>
      </w:pPr>
    </w:p>
    <w:p w14:paraId="4311ED82" w14:textId="77777777" w:rsidR="00676A55" w:rsidRDefault="00676A55"/>
    <w:sectPr w:rsidR="00676A55" w:rsidSect="00490981">
      <w:headerReference w:type="even" r:id="rId8"/>
      <w:headerReference w:type="default" r:id="rId9"/>
      <w:footerReference w:type="even" r:id="rId10"/>
      <w:footerReference w:type="default" r:id="rId11"/>
      <w:headerReference w:type="first" r:id="rId12"/>
      <w:footerReference w:type="first" r:id="rId13"/>
      <w:pgSz w:w="11906" w:h="16838"/>
      <w:pgMar w:top="1287" w:right="1418" w:bottom="1977" w:left="1418" w:header="709" w:footer="8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46BFB0" w14:textId="77777777" w:rsidR="006C154E" w:rsidRDefault="006C154E" w:rsidP="00490981">
      <w:r>
        <w:separator/>
      </w:r>
    </w:p>
  </w:endnote>
  <w:endnote w:type="continuationSeparator" w:id="0">
    <w:p w14:paraId="224431E8" w14:textId="77777777" w:rsidR="006C154E" w:rsidRDefault="006C154E" w:rsidP="004909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OpenSymbol">
    <w:altName w:val="Yu Gothic"/>
    <w:charset w:val="80"/>
    <w:family w:val="auto"/>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23215" w14:textId="77777777" w:rsidR="00490981" w:rsidRDefault="004909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59BC7" w14:textId="77777777" w:rsidR="00490981" w:rsidRDefault="0049098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7D058E" w14:textId="427915B6" w:rsidR="00490981" w:rsidRDefault="00490981" w:rsidP="000B194B">
    <w:pPr>
      <w:pStyle w:val="Noga"/>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74C761" w14:textId="77777777" w:rsidR="006C154E" w:rsidRDefault="006C154E" w:rsidP="00490981">
      <w:r>
        <w:separator/>
      </w:r>
    </w:p>
  </w:footnote>
  <w:footnote w:type="continuationSeparator" w:id="0">
    <w:p w14:paraId="2A6320F9" w14:textId="77777777" w:rsidR="006C154E" w:rsidRDefault="006C154E" w:rsidP="004909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1AA5D" w14:textId="77777777" w:rsidR="00490981" w:rsidRDefault="0049098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846DD" w14:textId="77777777" w:rsidR="00490981" w:rsidRDefault="0049098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E0767E" w14:textId="77777777" w:rsidR="00490981" w:rsidRDefault="004909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lvl>
  </w:abstractNum>
  <w:abstractNum w:abstractNumId="1" w15:restartNumberingAfterBreak="0">
    <w:nsid w:val="00000003"/>
    <w:multiLevelType w:val="multilevel"/>
    <w:tmpl w:val="00000003"/>
    <w:name w:val="WW8Num3"/>
    <w:lvl w:ilvl="0">
      <w:start w:val="5"/>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900" w:hanging="180"/>
      </w:pPr>
    </w:lvl>
    <w:lvl w:ilvl="3">
      <w:start w:val="1"/>
      <w:numFmt w:val="decimal"/>
      <w:lvlText w:val="%4."/>
      <w:lvlJc w:val="left"/>
      <w:pPr>
        <w:tabs>
          <w:tab w:val="num" w:pos="0"/>
        </w:tabs>
        <w:ind w:left="1260" w:hanging="360"/>
      </w:pPr>
    </w:lvl>
    <w:lvl w:ilvl="4">
      <w:start w:val="1"/>
      <w:numFmt w:val="lowerLetter"/>
      <w:lvlText w:val="%5."/>
      <w:lvlJc w:val="left"/>
      <w:pPr>
        <w:tabs>
          <w:tab w:val="num" w:pos="0"/>
        </w:tabs>
        <w:ind w:left="1620" w:hanging="360"/>
      </w:pPr>
    </w:lvl>
    <w:lvl w:ilvl="5">
      <w:start w:val="1"/>
      <w:numFmt w:val="lowerRoman"/>
      <w:lvlText w:val="%6."/>
      <w:lvlJc w:val="left"/>
      <w:pPr>
        <w:tabs>
          <w:tab w:val="num" w:pos="0"/>
        </w:tabs>
        <w:ind w:left="1800" w:hanging="180"/>
      </w:pPr>
    </w:lvl>
    <w:lvl w:ilvl="6">
      <w:start w:val="1"/>
      <w:numFmt w:val="decimal"/>
      <w:lvlText w:val="%7."/>
      <w:lvlJc w:val="left"/>
      <w:pPr>
        <w:tabs>
          <w:tab w:val="num" w:pos="0"/>
        </w:tabs>
        <w:ind w:left="2160" w:hanging="360"/>
      </w:pPr>
    </w:lvl>
    <w:lvl w:ilvl="7">
      <w:start w:val="1"/>
      <w:numFmt w:val="lowerLetter"/>
      <w:lvlText w:val="%8."/>
      <w:lvlJc w:val="left"/>
      <w:pPr>
        <w:tabs>
          <w:tab w:val="num" w:pos="0"/>
        </w:tabs>
        <w:ind w:left="2520" w:hanging="360"/>
      </w:pPr>
    </w:lvl>
    <w:lvl w:ilvl="8">
      <w:start w:val="1"/>
      <w:numFmt w:val="lowerRoman"/>
      <w:lvlText w:val="%9."/>
      <w:lvlJc w:val="left"/>
      <w:pPr>
        <w:tabs>
          <w:tab w:val="num" w:pos="0"/>
        </w:tabs>
        <w:ind w:left="2700" w:hanging="180"/>
      </w:pPr>
    </w:lvl>
  </w:abstractNum>
  <w:abstractNum w:abstractNumId="2" w15:restartNumberingAfterBreak="0">
    <w:nsid w:val="0000000E"/>
    <w:multiLevelType w:val="singleLevel"/>
    <w:tmpl w:val="0000000E"/>
    <w:lvl w:ilvl="0">
      <w:numFmt w:val="bullet"/>
      <w:lvlText w:val="-"/>
      <w:lvlJc w:val="left"/>
      <w:pPr>
        <w:tabs>
          <w:tab w:val="num" w:pos="0"/>
        </w:tabs>
        <w:ind w:left="360" w:hanging="360"/>
      </w:pPr>
      <w:rPr>
        <w:rFonts w:ascii="OpenSymbol" w:hAnsi="OpenSymbol"/>
      </w:rPr>
    </w:lvl>
  </w:abstractNum>
  <w:abstractNum w:abstractNumId="3" w15:restartNumberingAfterBreak="0">
    <w:nsid w:val="07C36BF1"/>
    <w:multiLevelType w:val="multilevel"/>
    <w:tmpl w:val="27DA1DB0"/>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Times New Roman"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Times New Roman"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Times New Roman"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4" w15:restartNumberingAfterBreak="0">
    <w:nsid w:val="66202CA6"/>
    <w:multiLevelType w:val="hybridMultilevel"/>
    <w:tmpl w:val="858A9458"/>
    <w:lvl w:ilvl="0" w:tplc="10642B90">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06D4D9B"/>
    <w:multiLevelType w:val="hybridMultilevel"/>
    <w:tmpl w:val="C538675A"/>
    <w:lvl w:ilvl="0" w:tplc="1438EC5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732F3212"/>
    <w:multiLevelType w:val="hybridMultilevel"/>
    <w:tmpl w:val="14A669F8"/>
    <w:lvl w:ilvl="0" w:tplc="FB36CC98">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800"/>
        </w:tabs>
        <w:ind w:left="1800" w:hanging="360"/>
      </w:pPr>
    </w:lvl>
    <w:lvl w:ilvl="2" w:tplc="04240005">
      <w:start w:val="1"/>
      <w:numFmt w:val="decimal"/>
      <w:lvlText w:val="%3."/>
      <w:lvlJc w:val="left"/>
      <w:pPr>
        <w:tabs>
          <w:tab w:val="num" w:pos="2520"/>
        </w:tabs>
        <w:ind w:left="2520" w:hanging="360"/>
      </w:pPr>
    </w:lvl>
    <w:lvl w:ilvl="3" w:tplc="04240001">
      <w:start w:val="1"/>
      <w:numFmt w:val="decimal"/>
      <w:lvlText w:val="%4."/>
      <w:lvlJc w:val="left"/>
      <w:pPr>
        <w:tabs>
          <w:tab w:val="num" w:pos="3240"/>
        </w:tabs>
        <w:ind w:left="3240" w:hanging="360"/>
      </w:pPr>
    </w:lvl>
    <w:lvl w:ilvl="4" w:tplc="04240003">
      <w:start w:val="1"/>
      <w:numFmt w:val="decimal"/>
      <w:lvlText w:val="%5."/>
      <w:lvlJc w:val="left"/>
      <w:pPr>
        <w:tabs>
          <w:tab w:val="num" w:pos="3960"/>
        </w:tabs>
        <w:ind w:left="3960" w:hanging="360"/>
      </w:pPr>
    </w:lvl>
    <w:lvl w:ilvl="5" w:tplc="04240005">
      <w:start w:val="1"/>
      <w:numFmt w:val="decimal"/>
      <w:lvlText w:val="%6."/>
      <w:lvlJc w:val="left"/>
      <w:pPr>
        <w:tabs>
          <w:tab w:val="num" w:pos="4680"/>
        </w:tabs>
        <w:ind w:left="4680" w:hanging="360"/>
      </w:pPr>
    </w:lvl>
    <w:lvl w:ilvl="6" w:tplc="04240001">
      <w:start w:val="1"/>
      <w:numFmt w:val="decimal"/>
      <w:lvlText w:val="%7."/>
      <w:lvlJc w:val="left"/>
      <w:pPr>
        <w:tabs>
          <w:tab w:val="num" w:pos="5400"/>
        </w:tabs>
        <w:ind w:left="5400" w:hanging="360"/>
      </w:pPr>
    </w:lvl>
    <w:lvl w:ilvl="7" w:tplc="04240003">
      <w:start w:val="1"/>
      <w:numFmt w:val="decimal"/>
      <w:lvlText w:val="%8."/>
      <w:lvlJc w:val="left"/>
      <w:pPr>
        <w:tabs>
          <w:tab w:val="num" w:pos="6120"/>
        </w:tabs>
        <w:ind w:left="6120" w:hanging="360"/>
      </w:pPr>
    </w:lvl>
    <w:lvl w:ilvl="8" w:tplc="04240005">
      <w:start w:val="1"/>
      <w:numFmt w:val="decimal"/>
      <w:lvlText w:val="%9."/>
      <w:lvlJc w:val="left"/>
      <w:pPr>
        <w:tabs>
          <w:tab w:val="num" w:pos="6840"/>
        </w:tabs>
        <w:ind w:left="6840" w:hanging="360"/>
      </w:pPr>
    </w:lvl>
  </w:abstractNum>
  <w:num w:numId="1" w16cid:durableId="497960854">
    <w:abstractNumId w:val="0"/>
  </w:num>
  <w:num w:numId="2" w16cid:durableId="2000501191">
    <w:abstractNumId w:val="1"/>
  </w:num>
  <w:num w:numId="3" w16cid:durableId="1979263351">
    <w:abstractNumId w:val="2"/>
  </w:num>
  <w:num w:numId="4" w16cid:durableId="1143888595">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0149232">
    <w:abstractNumId w:val="6"/>
  </w:num>
  <w:num w:numId="6" w16cid:durableId="1430347667">
    <w:abstractNumId w:val="4"/>
  </w:num>
  <w:num w:numId="7" w16cid:durableId="174490782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0981"/>
    <w:rsid w:val="001525FC"/>
    <w:rsid w:val="002D2A06"/>
    <w:rsid w:val="00306E5F"/>
    <w:rsid w:val="00481E00"/>
    <w:rsid w:val="00490981"/>
    <w:rsid w:val="00676A55"/>
    <w:rsid w:val="006C154E"/>
    <w:rsid w:val="0098485B"/>
    <w:rsid w:val="009941DB"/>
    <w:rsid w:val="009F2383"/>
    <w:rsid w:val="00ED229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4DD0DE"/>
  <w15:chartTrackingRefBased/>
  <w15:docId w15:val="{AC20F812-1722-43D7-8A00-5A1B4CCC02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l-SI"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90981"/>
    <w:pPr>
      <w:suppressAutoHyphens/>
      <w:overflowPunct w:val="0"/>
      <w:autoSpaceDE w:val="0"/>
      <w:spacing w:after="0" w:line="240" w:lineRule="auto"/>
      <w:textAlignment w:val="baseline"/>
    </w:pPr>
    <w:rPr>
      <w:rFonts w:ascii="Times New Roman" w:eastAsia="Times New Roman" w:hAnsi="Times New Roman" w:cs="Times New Roman"/>
      <w:kern w:val="0"/>
      <w:sz w:val="20"/>
      <w:szCs w:val="20"/>
      <w:lang w:eastAsia="ar-SA"/>
      <w14:ligatures w14:val="none"/>
    </w:rPr>
  </w:style>
  <w:style w:type="paragraph" w:styleId="Naslov1">
    <w:name w:val="heading 1"/>
    <w:basedOn w:val="Navaden"/>
    <w:next w:val="Navaden"/>
    <w:link w:val="Naslov1Znak"/>
    <w:qFormat/>
    <w:rsid w:val="0049098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49098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nhideWhenUsed/>
    <w:qFormat/>
    <w:rsid w:val="00490981"/>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nhideWhenUsed/>
    <w:qFormat/>
    <w:rsid w:val="00490981"/>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nhideWhenUsed/>
    <w:qFormat/>
    <w:rsid w:val="00490981"/>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490981"/>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nhideWhenUsed/>
    <w:qFormat/>
    <w:rsid w:val="00490981"/>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nhideWhenUsed/>
    <w:qFormat/>
    <w:rsid w:val="00490981"/>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490981"/>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490981"/>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uiPriority w:val="9"/>
    <w:semiHidden/>
    <w:rsid w:val="00490981"/>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semiHidden/>
    <w:rsid w:val="00490981"/>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490981"/>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490981"/>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490981"/>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490981"/>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490981"/>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490981"/>
    <w:rPr>
      <w:rFonts w:eastAsiaTheme="majorEastAsia" w:cstheme="majorBidi"/>
      <w:color w:val="272727" w:themeColor="text1" w:themeTint="D8"/>
    </w:rPr>
  </w:style>
  <w:style w:type="paragraph" w:styleId="Naslov">
    <w:name w:val="Title"/>
    <w:basedOn w:val="Navaden"/>
    <w:next w:val="Navaden"/>
    <w:link w:val="NaslovZnak"/>
    <w:uiPriority w:val="10"/>
    <w:qFormat/>
    <w:rsid w:val="00490981"/>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490981"/>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490981"/>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490981"/>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490981"/>
    <w:pPr>
      <w:spacing w:before="160"/>
      <w:jc w:val="center"/>
    </w:pPr>
    <w:rPr>
      <w:i/>
      <w:iCs/>
      <w:color w:val="404040" w:themeColor="text1" w:themeTint="BF"/>
    </w:rPr>
  </w:style>
  <w:style w:type="character" w:customStyle="1" w:styleId="CitatZnak">
    <w:name w:val="Citat Znak"/>
    <w:basedOn w:val="Privzetapisavaodstavka"/>
    <w:link w:val="Citat"/>
    <w:uiPriority w:val="29"/>
    <w:rsid w:val="00490981"/>
    <w:rPr>
      <w:i/>
      <w:iCs/>
      <w:color w:val="404040" w:themeColor="text1" w:themeTint="BF"/>
    </w:rPr>
  </w:style>
  <w:style w:type="paragraph" w:styleId="Odstavekseznama">
    <w:name w:val="List Paragraph"/>
    <w:basedOn w:val="Navaden"/>
    <w:uiPriority w:val="34"/>
    <w:qFormat/>
    <w:rsid w:val="00490981"/>
    <w:pPr>
      <w:ind w:left="720"/>
      <w:contextualSpacing/>
    </w:pPr>
  </w:style>
  <w:style w:type="character" w:styleId="Intenzivenpoudarek">
    <w:name w:val="Intense Emphasis"/>
    <w:basedOn w:val="Privzetapisavaodstavka"/>
    <w:uiPriority w:val="21"/>
    <w:qFormat/>
    <w:rsid w:val="00490981"/>
    <w:rPr>
      <w:i/>
      <w:iCs/>
      <w:color w:val="0F4761" w:themeColor="accent1" w:themeShade="BF"/>
    </w:rPr>
  </w:style>
  <w:style w:type="paragraph" w:styleId="Intenzivencitat">
    <w:name w:val="Intense Quote"/>
    <w:basedOn w:val="Navaden"/>
    <w:next w:val="Navaden"/>
    <w:link w:val="IntenzivencitatZnak"/>
    <w:uiPriority w:val="30"/>
    <w:qFormat/>
    <w:rsid w:val="0049098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490981"/>
    <w:rPr>
      <w:i/>
      <w:iCs/>
      <w:color w:val="0F4761" w:themeColor="accent1" w:themeShade="BF"/>
    </w:rPr>
  </w:style>
  <w:style w:type="character" w:styleId="Intenzivensklic">
    <w:name w:val="Intense Reference"/>
    <w:basedOn w:val="Privzetapisavaodstavka"/>
    <w:uiPriority w:val="32"/>
    <w:qFormat/>
    <w:rsid w:val="00490981"/>
    <w:rPr>
      <w:b/>
      <w:bCs/>
      <w:smallCaps/>
      <w:color w:val="0F4761" w:themeColor="accent1" w:themeShade="BF"/>
      <w:spacing w:val="5"/>
    </w:rPr>
  </w:style>
  <w:style w:type="character" w:styleId="Hiperpovezava">
    <w:name w:val="Hyperlink"/>
    <w:rsid w:val="00490981"/>
    <w:rPr>
      <w:color w:val="0000FF"/>
      <w:u w:val="single"/>
    </w:rPr>
  </w:style>
  <w:style w:type="paragraph" w:styleId="Noga">
    <w:name w:val="footer"/>
    <w:basedOn w:val="Navaden"/>
    <w:link w:val="NogaZnak"/>
    <w:uiPriority w:val="99"/>
    <w:rsid w:val="00490981"/>
    <w:pPr>
      <w:tabs>
        <w:tab w:val="center" w:pos="4536"/>
        <w:tab w:val="right" w:pos="9072"/>
      </w:tabs>
    </w:pPr>
  </w:style>
  <w:style w:type="character" w:customStyle="1" w:styleId="NogaZnak">
    <w:name w:val="Noga Znak"/>
    <w:basedOn w:val="Privzetapisavaodstavka"/>
    <w:link w:val="Noga"/>
    <w:uiPriority w:val="99"/>
    <w:rsid w:val="00490981"/>
    <w:rPr>
      <w:rFonts w:ascii="Times New Roman" w:eastAsia="Times New Roman" w:hAnsi="Times New Roman" w:cs="Times New Roman"/>
      <w:kern w:val="0"/>
      <w:sz w:val="20"/>
      <w:szCs w:val="20"/>
      <w:lang w:eastAsia="ar-SA"/>
      <w14:ligatures w14:val="none"/>
    </w:rPr>
  </w:style>
  <w:style w:type="paragraph" w:customStyle="1" w:styleId="S">
    <w:name w:val="S"/>
    <w:basedOn w:val="Navaden"/>
    <w:rsid w:val="00490981"/>
    <w:pPr>
      <w:jc w:val="both"/>
    </w:pPr>
    <w:rPr>
      <w:sz w:val="24"/>
      <w:lang w:val="en-GB"/>
    </w:rPr>
  </w:style>
  <w:style w:type="paragraph" w:styleId="Telobesedila2">
    <w:name w:val="Body Text 2"/>
    <w:basedOn w:val="Navaden"/>
    <w:link w:val="Telobesedila2Znak"/>
    <w:uiPriority w:val="99"/>
    <w:unhideWhenUsed/>
    <w:rsid w:val="00490981"/>
    <w:pPr>
      <w:spacing w:after="120" w:line="480" w:lineRule="auto"/>
    </w:pPr>
  </w:style>
  <w:style w:type="character" w:customStyle="1" w:styleId="Telobesedila2Znak">
    <w:name w:val="Telo besedila 2 Znak"/>
    <w:basedOn w:val="Privzetapisavaodstavka"/>
    <w:link w:val="Telobesedila2"/>
    <w:uiPriority w:val="99"/>
    <w:rsid w:val="00490981"/>
    <w:rPr>
      <w:rFonts w:ascii="Times New Roman" w:eastAsia="Times New Roman" w:hAnsi="Times New Roman" w:cs="Times New Roman"/>
      <w:kern w:val="0"/>
      <w:sz w:val="20"/>
      <w:szCs w:val="20"/>
      <w:lang w:eastAsia="ar-SA"/>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sezana.si/"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1153</Words>
  <Characters>6577</Characters>
  <Application>Microsoft Office Word</Application>
  <DocSecurity>0</DocSecurity>
  <Lines>54</Lines>
  <Paragraphs>15</Paragraphs>
  <ScaleCrop>false</ScaleCrop>
  <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Maruška Dekleva</dc:creator>
  <cp:keywords/>
  <dc:description/>
  <cp:lastModifiedBy>Maruška Dekleva</cp:lastModifiedBy>
  <cp:revision>2</cp:revision>
  <dcterms:created xsi:type="dcterms:W3CDTF">2026-04-01T11:17:00Z</dcterms:created>
  <dcterms:modified xsi:type="dcterms:W3CDTF">2026-04-01T11:17:00Z</dcterms:modified>
</cp:coreProperties>
</file>